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5CF91" w14:textId="77777777" w:rsidR="00E2113B" w:rsidRDefault="00E2113B" w:rsidP="00991A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428EC02" w14:textId="77777777" w:rsidR="00E2113B" w:rsidRPr="000065B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професиональное  ОБРАЗОВАТЕЛЬНОЕ УЧРЕЖДЕНИЕ иркутской области</w:t>
      </w:r>
    </w:p>
    <w:p w14:paraId="00F2C5CC" w14:textId="77777777" w:rsidR="00E2113B" w:rsidRPr="000065B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0065B6">
        <w:rPr>
          <w:rFonts w:ascii="Times New Roman" w:eastAsia="Times New Roman" w:hAnsi="Times New Roman" w:cs="Times New Roman"/>
          <w:bCs/>
          <w:caps/>
          <w:sz w:val="24"/>
          <w:szCs w:val="24"/>
        </w:rPr>
        <w:t>«зиминский железнодорожный техникум»</w:t>
      </w:r>
    </w:p>
    <w:p w14:paraId="7C9AD801" w14:textId="77777777" w:rsidR="00E2113B" w:rsidRPr="000065B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14:paraId="5B5DA7B5" w14:textId="77777777"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2F7AE2F" w14:textId="77777777"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2E21C56" w14:textId="77777777"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765F23A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0A4C86" w14:textId="77777777"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268606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F069C0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5AEDD" w14:textId="77777777" w:rsidR="00E2113B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E20C09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F46E24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322FBF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5E95F7" w14:textId="77777777" w:rsidR="00E2113B" w:rsidRPr="00471F79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34AC0DEE" w14:textId="77777777" w:rsidR="00E2113B" w:rsidRPr="00471F79" w:rsidRDefault="00652692" w:rsidP="00E2113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ОП.11</w:t>
      </w:r>
      <w:r w:rsidR="00925601">
        <w:rPr>
          <w:rFonts w:ascii="Times New Roman" w:eastAsia="Times New Roman" w:hAnsi="Times New Roman" w:cs="Times New Roman"/>
          <w:b/>
          <w:sz w:val="24"/>
          <w:szCs w:val="24"/>
        </w:rPr>
        <w:t xml:space="preserve"> Карьерное моделирование</w:t>
      </w:r>
    </w:p>
    <w:p w14:paraId="479F3E33" w14:textId="77777777" w:rsidR="000065B6" w:rsidRDefault="000065B6" w:rsidP="00E2113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65B6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среднего профессионального образования</w:t>
      </w:r>
    </w:p>
    <w:p w14:paraId="43220318" w14:textId="499D65DA" w:rsidR="00A2253A" w:rsidRPr="00A2253A" w:rsidRDefault="00A2253A" w:rsidP="00A2253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2253A">
        <w:rPr>
          <w:rFonts w:ascii="Times New Roman" w:eastAsia="Times New Roman" w:hAnsi="Times New Roman" w:cs="Times New Roman"/>
          <w:sz w:val="24"/>
          <w:szCs w:val="24"/>
        </w:rPr>
        <w:t>подготовки квалифицированных рабочих, служащих</w:t>
      </w:r>
      <w:r w:rsidR="00AB5333">
        <w:rPr>
          <w:rFonts w:ascii="Times New Roman" w:eastAsia="Times New Roman" w:hAnsi="Times New Roman" w:cs="Times New Roman"/>
          <w:sz w:val="24"/>
          <w:szCs w:val="24"/>
        </w:rPr>
        <w:t xml:space="preserve"> по профессии</w:t>
      </w:r>
    </w:p>
    <w:p w14:paraId="0ADD7E06" w14:textId="77777777" w:rsidR="00652692" w:rsidRPr="00652692" w:rsidRDefault="00652692" w:rsidP="0065269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2692">
        <w:rPr>
          <w:rFonts w:ascii="Times New Roman" w:eastAsia="Calibri" w:hAnsi="Times New Roman" w:cs="Times New Roman"/>
          <w:b/>
          <w:sz w:val="24"/>
          <w:szCs w:val="24"/>
        </w:rPr>
        <w:t>23.01.09 Помощник машиниста (по видам подвижного состава железнодорожного транспорта)</w:t>
      </w:r>
    </w:p>
    <w:p w14:paraId="6E385889" w14:textId="77777777" w:rsidR="001528E4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02A96DFE" w14:textId="77777777" w:rsidR="007A3E97" w:rsidRDefault="007A3E97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38ED643E" w14:textId="77777777" w:rsidR="00027774" w:rsidRDefault="0002777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062B767F" w14:textId="77777777" w:rsidR="00027774" w:rsidRPr="001528E4" w:rsidRDefault="0002777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4C6D93B1" w14:textId="77777777" w:rsidR="007A3E97" w:rsidRPr="001528E4" w:rsidRDefault="007A3E97" w:rsidP="007A3E97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22C7D7ED" w14:textId="77777777" w:rsidR="006D1364" w:rsidRPr="001528E4" w:rsidRDefault="006D1364" w:rsidP="006D1364">
      <w:pPr>
        <w:pStyle w:val="a8"/>
        <w:spacing w:after="0"/>
        <w:ind w:left="2410" w:firstLine="1"/>
        <w:rPr>
          <w:w w:val="100"/>
          <w:sz w:val="24"/>
          <w:szCs w:val="24"/>
        </w:rPr>
      </w:pPr>
    </w:p>
    <w:p w14:paraId="67B364C7" w14:textId="77777777" w:rsidR="007A3E97" w:rsidRPr="001528E4" w:rsidRDefault="007A3E97" w:rsidP="007A3E97">
      <w:pPr>
        <w:keepNext/>
        <w:keepLines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682E23A5" w14:textId="77777777" w:rsidR="00CD6095" w:rsidRDefault="00CD6095" w:rsidP="007A3E9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1A6CB9" w14:textId="77777777" w:rsidR="00CD6095" w:rsidRDefault="00CD6095" w:rsidP="007A3E9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C9D1BF" w14:textId="77777777" w:rsidR="00CD6095" w:rsidRPr="001528E4" w:rsidRDefault="00CD6095" w:rsidP="007A3E9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04C61" w14:textId="77777777" w:rsidR="003843CD" w:rsidRPr="001528E4" w:rsidRDefault="003843CD" w:rsidP="001528E4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FEDD5C" w14:textId="77777777" w:rsidR="003843CD" w:rsidRDefault="003843CD" w:rsidP="003843C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652692" w:rsidRPr="00652692" w14:paraId="764CFED9" w14:textId="77777777" w:rsidTr="00652692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EE22" w14:textId="15DFBB70"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26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Квалификация: </w:t>
            </w:r>
            <w:r w:rsidR="00AB533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526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лесарь по ремонту подвижного состава и помощник машиниста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74C7" w14:textId="77777777"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6DBC0" w14:textId="77777777"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05FB" w14:textId="77777777"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2E9F" w14:textId="77777777"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46BB2" w14:textId="77777777"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44EBA" w14:textId="77777777"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2692" w:rsidRPr="00652692" w14:paraId="7643C18D" w14:textId="77777777" w:rsidTr="00652692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9BD67" w14:textId="77777777" w:rsidR="00652692" w:rsidRPr="00652692" w:rsidRDefault="00652692" w:rsidP="0065269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26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Форма обучения: очная</w:t>
            </w:r>
          </w:p>
        </w:tc>
      </w:tr>
      <w:tr w:rsidR="00652692" w:rsidRPr="00652692" w14:paraId="22DC3B43" w14:textId="77777777" w:rsidTr="00652692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33B7" w14:textId="77777777"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освоения ОП СПО ПКРС: </w:t>
            </w:r>
            <w:r w:rsidRPr="0065269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 года 10 месяцев на базе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B6D7" w14:textId="77777777" w:rsidR="00652692" w:rsidRPr="00652692" w:rsidRDefault="00652692" w:rsidP="006526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2692" w:rsidRPr="00652692" w14:paraId="4F32515F" w14:textId="77777777" w:rsidTr="00652692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A350E" w14:textId="77777777" w:rsidR="00652692" w:rsidRPr="00652692" w:rsidRDefault="00652692" w:rsidP="00652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269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Профиль получаемого профессионального образования: технологический</w:t>
            </w:r>
          </w:p>
        </w:tc>
      </w:tr>
    </w:tbl>
    <w:p w14:paraId="586889F1" w14:textId="77777777"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80D9FD" w14:textId="77777777"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33786EB" w14:textId="77777777" w:rsidR="00E2113B" w:rsidRPr="00471F79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43FAE33" w14:textId="77777777" w:rsidR="00E2113B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0AC9A6" w14:textId="77777777" w:rsidR="00FF28FF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E6A717" w14:textId="77777777" w:rsidR="000065B6" w:rsidRDefault="000065B6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A509A0" w14:textId="77777777" w:rsidR="00CD6095" w:rsidRDefault="00CD6095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F6F2B19" w14:textId="77777777" w:rsidR="00CD6095" w:rsidRDefault="00CD6095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D52E2F" w14:textId="77777777" w:rsidR="00CD6095" w:rsidRDefault="00CD6095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B597B38" w14:textId="77777777" w:rsidR="00FF28FF" w:rsidRPr="00471F79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CAF8DA" w14:textId="03D52D1A" w:rsidR="00B741B6" w:rsidRDefault="00E2113B" w:rsidP="007B6AA6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F79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0E455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52692">
        <w:rPr>
          <w:rFonts w:ascii="Times New Roman" w:eastAsia="Times New Roman" w:hAnsi="Times New Roman" w:cs="Times New Roman"/>
          <w:sz w:val="24"/>
          <w:szCs w:val="24"/>
        </w:rPr>
        <w:t>5</w:t>
      </w:r>
      <w:r w:rsidR="000065B6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53B98C66" w14:textId="35EC84C8" w:rsidR="00BD6615" w:rsidRDefault="00BD6615" w:rsidP="00CD6095">
      <w:pPr>
        <w:tabs>
          <w:tab w:val="num" w:pos="426"/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52692" w:rsidRPr="00652692">
        <w:rPr>
          <w:rFonts w:ascii="Times New Roman" w:hAnsi="Times New Roman" w:cs="Times New Roman"/>
          <w:sz w:val="24"/>
          <w:szCs w:val="24"/>
        </w:rPr>
        <w:t>Рабочая пр</w:t>
      </w:r>
      <w:r w:rsidR="00652692">
        <w:rPr>
          <w:rFonts w:ascii="Times New Roman" w:hAnsi="Times New Roman" w:cs="Times New Roman"/>
          <w:sz w:val="24"/>
          <w:szCs w:val="24"/>
        </w:rPr>
        <w:t xml:space="preserve">ограмма учебной дисциплины </w:t>
      </w:r>
      <w:r w:rsidR="00652692" w:rsidRPr="00652692">
        <w:rPr>
          <w:rFonts w:ascii="Times New Roman" w:hAnsi="Times New Roman" w:cs="Times New Roman"/>
          <w:b/>
          <w:sz w:val="24"/>
          <w:szCs w:val="24"/>
        </w:rPr>
        <w:t>ОП.11 Карьерное моделирование</w:t>
      </w:r>
      <w:r w:rsidR="00652692" w:rsidRPr="00652692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образования- далее ФГОС СПО (утвержденного приказом министерства просвещения РФ от 20.03.2024 г. № 175 (зарегистрирован в Минюсте РФ 26.04.2024 г. № 78018), с учетом примерной образовательной программы подготовки квалифицированных рабочих, служащих (далее ППКРС) по профессии </w:t>
      </w:r>
      <w:r w:rsidR="00AB5333" w:rsidRPr="00AB533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среднего профессионального образования </w:t>
      </w:r>
      <w:r w:rsidR="00652692" w:rsidRPr="002F2118">
        <w:rPr>
          <w:rFonts w:ascii="Times New Roman" w:hAnsi="Times New Roman" w:cs="Times New Roman"/>
          <w:b/>
          <w:sz w:val="24"/>
          <w:szCs w:val="24"/>
        </w:rPr>
        <w:t>23.01.09 Помощник машиниста (по видам подвижного состава железнодорожного транспорта),</w:t>
      </w:r>
      <w:r w:rsidR="00652692" w:rsidRPr="00652692">
        <w:rPr>
          <w:rFonts w:ascii="Times New Roman" w:hAnsi="Times New Roman" w:cs="Times New Roman"/>
          <w:sz w:val="24"/>
          <w:szCs w:val="24"/>
        </w:rPr>
        <w:t xml:space="preserve"> входящей в укрупненную группу профессий/специальностей </w:t>
      </w:r>
      <w:r w:rsidR="00652692" w:rsidRPr="002F2118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</w:t>
      </w:r>
      <w:r w:rsidR="00652692" w:rsidRPr="00652692">
        <w:rPr>
          <w:rFonts w:ascii="Times New Roman" w:hAnsi="Times New Roman" w:cs="Times New Roman"/>
          <w:sz w:val="24"/>
          <w:szCs w:val="24"/>
        </w:rPr>
        <w:t>.</w:t>
      </w:r>
    </w:p>
    <w:p w14:paraId="104C10A8" w14:textId="77777777" w:rsidR="00E5028F" w:rsidRDefault="00BD6615" w:rsidP="00CD6095">
      <w:pPr>
        <w:tabs>
          <w:tab w:val="num" w:pos="426"/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028F">
        <w:rPr>
          <w:rFonts w:ascii="Times New Roman" w:hAnsi="Times New Roman" w:cs="Times New Roman"/>
          <w:sz w:val="24"/>
          <w:szCs w:val="24"/>
        </w:rPr>
        <w:t>Также программа разработана с  учетом примерной программы учебной дисциплины «Карьерное моделирование» Автономной некоммерческой организации «Национальное агентство развития квалификаций», 2021 года.</w:t>
      </w:r>
    </w:p>
    <w:p w14:paraId="5127AA36" w14:textId="77777777" w:rsidR="0018154E" w:rsidRPr="00FF28FF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B9C7C2" w14:textId="77777777" w:rsidR="0018154E" w:rsidRPr="00562B57" w:rsidRDefault="0018154E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315E20" w14:textId="77777777" w:rsidR="00F57F71" w:rsidRPr="00562B57" w:rsidRDefault="00F57F71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BF4ED2E" w14:textId="77777777" w:rsidR="0018154E" w:rsidRPr="00562B57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2B5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14:paraId="2E3BEBB5" w14:textId="74864909" w:rsidR="0018154E" w:rsidRDefault="005E1969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287">
        <w:rPr>
          <w:rFonts w:ascii="Times New Roman" w:hAnsi="Times New Roman" w:cs="Times New Roman"/>
          <w:sz w:val="24"/>
          <w:szCs w:val="24"/>
        </w:rPr>
        <w:t>Бекетова Оксана Викторовна,</w:t>
      </w:r>
      <w:r w:rsidR="0034688B">
        <w:rPr>
          <w:rFonts w:ascii="Times New Roman" w:hAnsi="Times New Roman" w:cs="Times New Roman"/>
          <w:sz w:val="24"/>
          <w:szCs w:val="24"/>
        </w:rPr>
        <w:t xml:space="preserve"> преподаватель физики, </w:t>
      </w:r>
      <w:r>
        <w:rPr>
          <w:rFonts w:ascii="Times New Roman" w:hAnsi="Times New Roman" w:cs="Times New Roman"/>
          <w:sz w:val="24"/>
          <w:szCs w:val="24"/>
        </w:rPr>
        <w:t>заместитель директора по УПР ГБПОУ ИО ЗЖДТ</w:t>
      </w:r>
    </w:p>
    <w:p w14:paraId="4BCE4B1B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24282B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25DFE6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0B5212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585C5E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DC8E90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561370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348389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A6DC10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551B9F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115305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AA9964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CB8279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591A13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4A14A2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065A81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CABD90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707B8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FDF7C" w14:textId="77777777" w:rsidR="00984E34" w:rsidRDefault="00984E34" w:rsidP="005E1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3D5005" w14:textId="77777777" w:rsidR="00984E34" w:rsidRPr="00562B57" w:rsidRDefault="00984E34" w:rsidP="005E19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F339D98" w14:textId="77777777" w:rsidR="00E5028F" w:rsidRDefault="00BD6615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noProof/>
        </w:rPr>
        <w:drawing>
          <wp:inline distT="0" distB="0" distL="0" distR="0" wp14:anchorId="49E882D0" wp14:editId="77EF3CA0">
            <wp:extent cx="4563110" cy="1131570"/>
            <wp:effectExtent l="0" t="0" r="8890" b="0"/>
            <wp:docPr id="1" name="Рисунок 1" descr="D:\лицензирование\ПМ\23.01.09 Помощник машиниста ЛИЦЕНЗИРОВАНИЕ\23.01.09 Помощник машиниста ЛИЦЕНЗИРОВАНИЕ\Подпись Красилова А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лицензирование\ПМ\23.01.09 Помощник машиниста ЛИЦЕНЗИРОВАНИЕ\23.01.09 Помощник машиниста ЛИЦЕНЗИРОВАНИЕ\Подпись Красилова А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113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19886" w14:textId="77777777" w:rsidR="00F57F71" w:rsidRPr="007B6AA6" w:rsidRDefault="00F57F71" w:rsidP="00F57F71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7B6AA6">
        <w:rPr>
          <w:b/>
        </w:rPr>
        <w:lastRenderedPageBreak/>
        <w:t>СОДЕРЖАНИЕ</w:t>
      </w:r>
    </w:p>
    <w:p w14:paraId="0BB53163" w14:textId="77777777" w:rsidR="00F57F71" w:rsidRPr="007B6AA6" w:rsidRDefault="00F57F71" w:rsidP="00F57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7668"/>
        <w:gridCol w:w="2930"/>
      </w:tblGrid>
      <w:tr w:rsidR="00F57F71" w:rsidRPr="00F57F71" w14:paraId="70A75199" w14:textId="77777777" w:rsidTr="00F57F71">
        <w:tc>
          <w:tcPr>
            <w:tcW w:w="7668" w:type="dxa"/>
            <w:shd w:val="clear" w:color="auto" w:fill="auto"/>
          </w:tcPr>
          <w:p w14:paraId="41345B3C" w14:textId="77777777" w:rsidR="00F57F71" w:rsidRPr="00AB5333" w:rsidRDefault="00F57F71" w:rsidP="00F72202">
            <w:pPr>
              <w:pStyle w:val="1"/>
              <w:numPr>
                <w:ilvl w:val="0"/>
                <w:numId w:val="5"/>
              </w:numPr>
              <w:snapToGrid w:val="0"/>
              <w:ind w:left="284" w:firstLine="0"/>
              <w:jc w:val="both"/>
              <w:rPr>
                <w:bCs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109CF673" w14:textId="77777777" w:rsidR="00F57F71" w:rsidRPr="00AB5333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333">
              <w:rPr>
                <w:rFonts w:ascii="Times New Roman" w:hAnsi="Times New Roman" w:cs="Times New Roman"/>
                <w:bCs/>
                <w:sz w:val="24"/>
                <w:szCs w:val="24"/>
              </w:rPr>
              <w:t>стр.</w:t>
            </w:r>
          </w:p>
        </w:tc>
      </w:tr>
      <w:tr w:rsidR="00F57F71" w:rsidRPr="00F57F71" w14:paraId="4A10532A" w14:textId="77777777" w:rsidTr="00F57F71">
        <w:tc>
          <w:tcPr>
            <w:tcW w:w="7668" w:type="dxa"/>
            <w:shd w:val="clear" w:color="auto" w:fill="auto"/>
          </w:tcPr>
          <w:p w14:paraId="5DF240C8" w14:textId="77777777" w:rsidR="00F57F71" w:rsidRPr="00AB5333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Cs/>
                <w:caps/>
              </w:rPr>
            </w:pPr>
            <w:r w:rsidRPr="00AB5333">
              <w:rPr>
                <w:bCs/>
                <w:caps/>
              </w:rPr>
              <w:t>ПАСПОРТ</w:t>
            </w:r>
            <w:r w:rsidR="00925601" w:rsidRPr="00AB5333">
              <w:rPr>
                <w:bCs/>
                <w:caps/>
              </w:rPr>
              <w:t xml:space="preserve"> </w:t>
            </w:r>
            <w:r w:rsidR="009D4CE2" w:rsidRPr="00AB5333">
              <w:rPr>
                <w:bCs/>
                <w:caps/>
              </w:rPr>
              <w:t xml:space="preserve">рабочей </w:t>
            </w:r>
            <w:r w:rsidRPr="00AB5333">
              <w:rPr>
                <w:bCs/>
                <w:caps/>
              </w:rPr>
              <w:t>ПРОГРАММЫ УЧЕБНОЙ ДИСЦИПЛИНЫ</w:t>
            </w:r>
            <w:r w:rsidR="00BD6615" w:rsidRPr="00AB5333">
              <w:rPr>
                <w:bCs/>
                <w:caps/>
              </w:rPr>
              <w:t xml:space="preserve"> оп.11</w:t>
            </w:r>
            <w:r w:rsidR="009D4CE2" w:rsidRPr="00AB5333">
              <w:rPr>
                <w:bCs/>
                <w:caps/>
              </w:rPr>
              <w:t xml:space="preserve"> карьерное моделирование</w:t>
            </w:r>
          </w:p>
          <w:p w14:paraId="31AC2F92" w14:textId="77777777" w:rsidR="00F57F71" w:rsidRPr="00AB5333" w:rsidRDefault="00F57F71" w:rsidP="00F722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30" w:type="dxa"/>
            <w:shd w:val="clear" w:color="auto" w:fill="auto"/>
          </w:tcPr>
          <w:p w14:paraId="35A9B1A2" w14:textId="77777777" w:rsidR="00F57F71" w:rsidRPr="00AB5333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33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57F71" w:rsidRPr="00F57F71" w14:paraId="30192286" w14:textId="77777777" w:rsidTr="00F57F71">
        <w:tc>
          <w:tcPr>
            <w:tcW w:w="7668" w:type="dxa"/>
            <w:shd w:val="clear" w:color="auto" w:fill="auto"/>
          </w:tcPr>
          <w:p w14:paraId="6F535EC0" w14:textId="77777777" w:rsidR="00F57F71" w:rsidRPr="00AB5333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Cs/>
                <w:caps/>
              </w:rPr>
            </w:pPr>
            <w:r w:rsidRPr="00AB5333">
              <w:rPr>
                <w:bCs/>
                <w:caps/>
              </w:rPr>
              <w:t>СТРУКТУРА и содержание УЧЕБНОЙ ДИСЦИПЛИНЫ</w:t>
            </w:r>
            <w:r w:rsidR="00BD6615" w:rsidRPr="00AB5333">
              <w:rPr>
                <w:bCs/>
                <w:caps/>
              </w:rPr>
              <w:t xml:space="preserve"> ОП.11</w:t>
            </w:r>
            <w:r w:rsidR="009D4CE2" w:rsidRPr="00AB5333">
              <w:rPr>
                <w:bCs/>
                <w:caps/>
              </w:rPr>
              <w:t xml:space="preserve"> карьерное моделирование</w:t>
            </w:r>
          </w:p>
          <w:p w14:paraId="6C66EC8D" w14:textId="77777777" w:rsidR="00F57F71" w:rsidRPr="00AB5333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Cs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438DC05A" w14:textId="7605CCE8" w:rsidR="00F57F71" w:rsidRPr="00AB5333" w:rsidRDefault="007B6AA6" w:rsidP="00F7220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F57F71" w:rsidRPr="00F57F71" w14:paraId="0F076E97" w14:textId="77777777" w:rsidTr="00F57F71">
        <w:trPr>
          <w:trHeight w:val="670"/>
        </w:trPr>
        <w:tc>
          <w:tcPr>
            <w:tcW w:w="7668" w:type="dxa"/>
            <w:shd w:val="clear" w:color="auto" w:fill="auto"/>
          </w:tcPr>
          <w:p w14:paraId="4F4E42C0" w14:textId="77777777" w:rsidR="00F57F71" w:rsidRPr="00AB5333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Cs/>
                <w:caps/>
              </w:rPr>
            </w:pPr>
            <w:r w:rsidRPr="00AB5333">
              <w:rPr>
                <w:bCs/>
                <w:caps/>
              </w:rPr>
              <w:t>условия реализации программы учебной дисциплины</w:t>
            </w:r>
            <w:r w:rsidR="00BD6615" w:rsidRPr="00AB5333">
              <w:rPr>
                <w:bCs/>
                <w:caps/>
              </w:rPr>
              <w:t xml:space="preserve"> оп.11</w:t>
            </w:r>
            <w:r w:rsidR="009D4CE2" w:rsidRPr="00AB5333">
              <w:rPr>
                <w:bCs/>
                <w:caps/>
              </w:rPr>
              <w:t xml:space="preserve"> карьерное моделирование</w:t>
            </w:r>
          </w:p>
          <w:p w14:paraId="086391F3" w14:textId="77777777" w:rsidR="00F57F71" w:rsidRPr="00AB5333" w:rsidRDefault="00F57F71" w:rsidP="00F72202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bCs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6EE2D4B7" w14:textId="36EEDB7D" w:rsidR="00F57F71" w:rsidRPr="00AB5333" w:rsidRDefault="009D4CE2" w:rsidP="009D4CE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33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B6A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57F71" w:rsidRPr="00F57F71" w14:paraId="02D27872" w14:textId="77777777" w:rsidTr="00F57F71">
        <w:tc>
          <w:tcPr>
            <w:tcW w:w="7668" w:type="dxa"/>
            <w:shd w:val="clear" w:color="auto" w:fill="auto"/>
          </w:tcPr>
          <w:p w14:paraId="2B2A3EF2" w14:textId="77777777" w:rsidR="00F57F71" w:rsidRPr="00AB5333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Cs/>
                <w:caps/>
              </w:rPr>
            </w:pPr>
            <w:r w:rsidRPr="00AB5333">
              <w:rPr>
                <w:bCs/>
                <w:caps/>
              </w:rPr>
              <w:t>Контроль и оценка результатов Освоения учебной дисциплины</w:t>
            </w:r>
            <w:r w:rsidR="00BD6615" w:rsidRPr="00AB5333">
              <w:rPr>
                <w:bCs/>
                <w:caps/>
              </w:rPr>
              <w:t xml:space="preserve"> оп.11</w:t>
            </w:r>
            <w:r w:rsidR="00785E64" w:rsidRPr="00AB5333">
              <w:rPr>
                <w:bCs/>
                <w:caps/>
              </w:rPr>
              <w:t xml:space="preserve"> </w:t>
            </w:r>
            <w:r w:rsidR="009D4CE2" w:rsidRPr="00AB5333">
              <w:rPr>
                <w:bCs/>
                <w:caps/>
              </w:rPr>
              <w:t>карьерное моделирование</w:t>
            </w:r>
          </w:p>
          <w:p w14:paraId="0EBD8436" w14:textId="77777777" w:rsidR="00F57F71" w:rsidRPr="00AB5333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Cs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1785CB3C" w14:textId="0034C779" w:rsidR="00F57F71" w:rsidRPr="00AB5333" w:rsidRDefault="003B3802" w:rsidP="00406535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33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B6AA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14:paraId="5F635101" w14:textId="77777777" w:rsidR="00F57F71" w:rsidRPr="00D57CF2" w:rsidRDefault="00F57F71" w:rsidP="00F57F71">
      <w:pPr>
        <w:spacing w:after="0" w:line="240" w:lineRule="auto"/>
        <w:rPr>
          <w:rFonts w:ascii="Times New Roman" w:hAnsi="Times New Roman" w:cs="Times New Roman"/>
        </w:rPr>
      </w:pPr>
    </w:p>
    <w:p w14:paraId="002777EC" w14:textId="1D4B5790" w:rsidR="00D57CF2" w:rsidRPr="00AB5333" w:rsidRDefault="00D57CF2" w:rsidP="0018154E">
      <w:pPr>
        <w:pStyle w:val="a5"/>
        <w:pageBreakBefore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5333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паспорт </w:t>
      </w:r>
      <w:r w:rsidR="00925601" w:rsidRPr="00AB5333">
        <w:rPr>
          <w:rFonts w:ascii="Times New Roman" w:hAnsi="Times New Roman" w:cs="Times New Roman"/>
          <w:b/>
          <w:caps/>
          <w:sz w:val="24"/>
          <w:szCs w:val="24"/>
        </w:rPr>
        <w:t>РАБОЧЕЙ</w:t>
      </w:r>
      <w:r w:rsidRPr="00AB5333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14:paraId="05305A13" w14:textId="77777777" w:rsidR="00D57CF2" w:rsidRPr="00AB5333" w:rsidRDefault="00BD6615" w:rsidP="00D57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333">
        <w:rPr>
          <w:rFonts w:ascii="Times New Roman" w:hAnsi="Times New Roman" w:cs="Times New Roman"/>
          <w:b/>
          <w:sz w:val="24"/>
          <w:szCs w:val="24"/>
        </w:rPr>
        <w:t>ОП.11</w:t>
      </w:r>
      <w:r w:rsidR="00925601" w:rsidRPr="00AB5333">
        <w:rPr>
          <w:rFonts w:ascii="Times New Roman" w:hAnsi="Times New Roman" w:cs="Times New Roman"/>
          <w:b/>
          <w:sz w:val="24"/>
          <w:szCs w:val="24"/>
        </w:rPr>
        <w:t xml:space="preserve"> Карьерное моделирование</w:t>
      </w:r>
    </w:p>
    <w:p w14:paraId="2AFC4D5E" w14:textId="08D5A90E" w:rsidR="00D57CF2" w:rsidRPr="00AB5333" w:rsidRDefault="00D57CF2" w:rsidP="00D57CF2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-185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333">
        <w:rPr>
          <w:rFonts w:ascii="Times New Roman" w:hAnsi="Times New Roman" w:cs="Times New Roman"/>
          <w:b/>
          <w:sz w:val="24"/>
          <w:szCs w:val="24"/>
        </w:rPr>
        <w:t xml:space="preserve">Область применения </w:t>
      </w:r>
      <w:r w:rsidR="00AB5333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AB5333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14:paraId="4DA4C740" w14:textId="77777777" w:rsidR="00AB5333" w:rsidRPr="00AB5333" w:rsidRDefault="00AB5333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333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</w:t>
      </w:r>
      <w:r>
        <w:rPr>
          <w:rFonts w:ascii="Times New Roman" w:hAnsi="Times New Roman" w:cs="Times New Roman"/>
          <w:sz w:val="24"/>
          <w:szCs w:val="24"/>
        </w:rPr>
        <w:t xml:space="preserve">11 Карьерное моделирование </w:t>
      </w:r>
      <w:r w:rsidRPr="00AB5333">
        <w:rPr>
          <w:rFonts w:ascii="Times New Roman" w:hAnsi="Times New Roman" w:cs="Times New Roman"/>
          <w:sz w:val="24"/>
          <w:szCs w:val="24"/>
        </w:rPr>
        <w:t xml:space="preserve">предназначена для изучения </w:t>
      </w:r>
      <w:r>
        <w:rPr>
          <w:rFonts w:ascii="Times New Roman" w:hAnsi="Times New Roman" w:cs="Times New Roman"/>
          <w:sz w:val="24"/>
          <w:szCs w:val="24"/>
        </w:rPr>
        <w:t>карьерного развития по профессии</w:t>
      </w:r>
      <w:r w:rsidRPr="00AB5333">
        <w:rPr>
          <w:rFonts w:ascii="Times New Roman" w:hAnsi="Times New Roman" w:cs="Times New Roman"/>
          <w:sz w:val="24"/>
          <w:szCs w:val="24"/>
        </w:rPr>
        <w:t xml:space="preserve">  в профессиональных образовательных организациях СПО, реализующих основную профессиональную образовательную программу СПО (ОПОП СПО) на базе основного общего образования при подготовке квалифицированных рабочих, служащих по профессии </w:t>
      </w:r>
      <w:r w:rsidRPr="00AB5333">
        <w:rPr>
          <w:rFonts w:ascii="Times New Roman" w:hAnsi="Times New Roman" w:cs="Times New Roman"/>
          <w:b/>
          <w:bCs/>
          <w:sz w:val="24"/>
          <w:szCs w:val="24"/>
        </w:rPr>
        <w:t>23.01.09 Помощник машиниста (по видам подвижного состава железнодорожного транспорта)</w:t>
      </w:r>
      <w:r w:rsidRPr="00AB5333">
        <w:rPr>
          <w:rFonts w:ascii="Times New Roman" w:hAnsi="Times New Roman" w:cs="Times New Roman"/>
          <w:sz w:val="24"/>
          <w:szCs w:val="24"/>
        </w:rPr>
        <w:t xml:space="preserve">, входящей в укрупненную группу профессий/специальностей </w:t>
      </w:r>
      <w:r w:rsidRPr="00AB5333">
        <w:rPr>
          <w:rFonts w:ascii="Times New Roman" w:hAnsi="Times New Roman" w:cs="Times New Roman"/>
          <w:b/>
          <w:bCs/>
          <w:sz w:val="24"/>
          <w:szCs w:val="24"/>
        </w:rPr>
        <w:t>23.00.00 ТЕХНИКА и ТЕХНОЛОГИЯ НАЗЕМНОГО ТРАНСПОРТА.</w:t>
      </w:r>
    </w:p>
    <w:p w14:paraId="68783B5A" w14:textId="10DB71AD" w:rsidR="00D57CF2" w:rsidRPr="00AB5333" w:rsidRDefault="00D57CF2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333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14:paraId="6789ED35" w14:textId="07C3444C" w:rsidR="005A6B5A" w:rsidRPr="00AB5333" w:rsidRDefault="00BD6615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333">
        <w:rPr>
          <w:rFonts w:ascii="Times New Roman" w:hAnsi="Times New Roman" w:cs="Times New Roman"/>
          <w:sz w:val="24"/>
          <w:szCs w:val="24"/>
        </w:rPr>
        <w:t>дисциплина ОП.11</w:t>
      </w:r>
      <w:r w:rsidR="00A2253A" w:rsidRPr="00AB5333">
        <w:rPr>
          <w:rFonts w:ascii="Times New Roman" w:hAnsi="Times New Roman" w:cs="Times New Roman"/>
          <w:sz w:val="24"/>
          <w:szCs w:val="24"/>
        </w:rPr>
        <w:t xml:space="preserve"> Карьерное моделирование</w:t>
      </w:r>
      <w:r w:rsidR="005A6B5A" w:rsidRPr="00AB5333">
        <w:rPr>
          <w:rFonts w:ascii="Times New Roman" w:hAnsi="Times New Roman" w:cs="Times New Roman"/>
          <w:sz w:val="24"/>
          <w:szCs w:val="24"/>
        </w:rPr>
        <w:t xml:space="preserve"> входит в общепрофессиональный цикл</w:t>
      </w:r>
      <w:r w:rsidRPr="00AB5333">
        <w:rPr>
          <w:rFonts w:ascii="Times New Roman" w:hAnsi="Times New Roman" w:cs="Times New Roman"/>
          <w:sz w:val="24"/>
          <w:szCs w:val="24"/>
        </w:rPr>
        <w:t xml:space="preserve"> и является вариативной частью ОП СПО по профессии </w:t>
      </w:r>
      <w:r w:rsidRPr="00AB5333">
        <w:rPr>
          <w:rFonts w:ascii="Times New Roman" w:hAnsi="Times New Roman" w:cs="Times New Roman"/>
          <w:b/>
          <w:sz w:val="24"/>
          <w:szCs w:val="24"/>
        </w:rPr>
        <w:t>23.01.09 Помощник машиниста (по видам подвижного состава железнодорожного транспорта).</w:t>
      </w:r>
    </w:p>
    <w:p w14:paraId="315DF601" w14:textId="77777777" w:rsidR="00D57CF2" w:rsidRPr="00AB5333" w:rsidRDefault="00E6556B" w:rsidP="00D57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333">
        <w:rPr>
          <w:rFonts w:ascii="Times New Roman" w:hAnsi="Times New Roman" w:cs="Times New Roman"/>
          <w:b/>
          <w:sz w:val="24"/>
          <w:szCs w:val="24"/>
        </w:rPr>
        <w:t>1</w:t>
      </w:r>
      <w:r w:rsidR="00D57CF2" w:rsidRPr="00AB5333">
        <w:rPr>
          <w:rFonts w:ascii="Times New Roman" w:hAnsi="Times New Roman" w:cs="Times New Roman"/>
          <w:b/>
          <w:sz w:val="24"/>
          <w:szCs w:val="24"/>
        </w:rPr>
        <w:t>.3. Ц</w:t>
      </w:r>
      <w:r w:rsidR="00925601" w:rsidRPr="00AB5333">
        <w:rPr>
          <w:rFonts w:ascii="Times New Roman" w:hAnsi="Times New Roman" w:cs="Times New Roman"/>
          <w:b/>
          <w:sz w:val="24"/>
          <w:szCs w:val="24"/>
        </w:rPr>
        <w:t xml:space="preserve">ель и планируемые результаты </w:t>
      </w:r>
      <w:r w:rsidR="00D57CF2" w:rsidRPr="00AB5333">
        <w:rPr>
          <w:rFonts w:ascii="Times New Roman" w:hAnsi="Times New Roman" w:cs="Times New Roman"/>
          <w:b/>
          <w:sz w:val="24"/>
          <w:szCs w:val="24"/>
        </w:rPr>
        <w:t>освоения дисциплины:</w:t>
      </w:r>
    </w:p>
    <w:p w14:paraId="7CB33F7A" w14:textId="77777777" w:rsidR="009F7D00" w:rsidRPr="00AB5333" w:rsidRDefault="005A6B5A" w:rsidP="009F7D0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sz w:val="24"/>
          <w:szCs w:val="24"/>
        </w:rPr>
        <w:t>Цель – развить навыки</w:t>
      </w:r>
      <w:r w:rsidR="001706FE" w:rsidRPr="00AB5333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F7D00" w:rsidRPr="00AB5333">
        <w:rPr>
          <w:rFonts w:ascii="Times New Roman" w:eastAsia="Times New Roman" w:hAnsi="Times New Roman" w:cs="Times New Roman"/>
          <w:sz w:val="24"/>
          <w:szCs w:val="24"/>
        </w:rPr>
        <w:t>ланирова</w:t>
      </w:r>
      <w:r w:rsidR="001706FE" w:rsidRPr="00AB5333">
        <w:rPr>
          <w:rFonts w:ascii="Times New Roman" w:eastAsia="Times New Roman" w:hAnsi="Times New Roman" w:cs="Times New Roman"/>
          <w:sz w:val="24"/>
          <w:szCs w:val="24"/>
        </w:rPr>
        <w:t xml:space="preserve">ния и реализации собственного </w:t>
      </w:r>
      <w:r w:rsidR="009F7D00" w:rsidRPr="00AB5333">
        <w:rPr>
          <w:rFonts w:ascii="Times New Roman" w:eastAsia="Times New Roman" w:hAnsi="Times New Roman" w:cs="Times New Roman"/>
          <w:sz w:val="24"/>
          <w:szCs w:val="24"/>
        </w:rPr>
        <w:t>профессионально</w:t>
      </w:r>
      <w:r w:rsidR="001706FE" w:rsidRPr="00AB5333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9F7D00" w:rsidRPr="00AB5333">
        <w:rPr>
          <w:rFonts w:ascii="Times New Roman" w:eastAsia="Times New Roman" w:hAnsi="Times New Roman" w:cs="Times New Roman"/>
          <w:sz w:val="24"/>
          <w:szCs w:val="24"/>
        </w:rPr>
        <w:t xml:space="preserve"> и личностно</w:t>
      </w:r>
      <w:r w:rsidR="001706FE" w:rsidRPr="00AB5333">
        <w:rPr>
          <w:rFonts w:ascii="Times New Roman" w:eastAsia="Times New Roman" w:hAnsi="Times New Roman" w:cs="Times New Roman"/>
          <w:sz w:val="24"/>
          <w:szCs w:val="24"/>
        </w:rPr>
        <w:t>го развития</w:t>
      </w:r>
      <w:r w:rsidR="009F7D00" w:rsidRPr="00AB53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3973797" w14:textId="77777777" w:rsidR="008A72D2" w:rsidRPr="00AB5333" w:rsidRDefault="008A72D2" w:rsidP="008A72D2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тате осво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5A6B5A"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учебной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="00BD6615"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ОП.11</w:t>
      </w:r>
      <w:r w:rsidR="005A6B5A"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Карьерное моделирование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йся должен </w:t>
      </w:r>
    </w:p>
    <w:p w14:paraId="5B3C5087" w14:textId="77777777" w:rsidR="008A72D2" w:rsidRPr="00AB5333" w:rsidRDefault="008A72D2" w:rsidP="008A72D2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533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AB533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14:paraId="33EA3F7C" w14:textId="77777777" w:rsidR="008A72D2" w:rsidRPr="00AB5333" w:rsidRDefault="008A72D2" w:rsidP="00DC448C">
      <w:pPr>
        <w:widowControl w:val="0"/>
        <w:spacing w:after="0" w:line="240" w:lineRule="auto"/>
        <w:ind w:left="1" w:right="-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533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</w:t>
      </w:r>
      <w:r w:rsidRPr="00AB533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AB533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5333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AB5333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сания</w:t>
      </w:r>
      <w:r w:rsidRPr="00AB5333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абоч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го/спец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ста соотв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тствующе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 осв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емой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(специа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ьнос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и);</w:t>
      </w:r>
    </w:p>
    <w:p w14:paraId="3C9235DD" w14:textId="77777777" w:rsidR="008A72D2" w:rsidRPr="00AB5333" w:rsidRDefault="008A72D2" w:rsidP="00DC448C">
      <w:pPr>
        <w:widowControl w:val="0"/>
        <w:spacing w:after="0" w:line="240" w:lineRule="auto"/>
        <w:ind w:left="1"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533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5333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AB5333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уаци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AB5333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расл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Pr="00AB5333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реги</w:t>
      </w:r>
      <w:r w:rsidRPr="00AB533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B533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AB533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руда,</w:t>
      </w:r>
      <w:r w:rsidRPr="00AB5333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тыва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 инд</w:t>
      </w:r>
      <w:r w:rsidRPr="00AB533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 кар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ерного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14:paraId="50293381" w14:textId="77777777" w:rsidR="008A72D2" w:rsidRPr="00AB5333" w:rsidRDefault="008A72D2" w:rsidP="00DC448C">
      <w:pPr>
        <w:widowControl w:val="0"/>
        <w:spacing w:after="0" w:line="240" w:lineRule="auto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ределять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533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зм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ифровых навыков;</w:t>
      </w:r>
    </w:p>
    <w:p w14:paraId="57A9BBFF" w14:textId="77777777" w:rsidR="008A72D2" w:rsidRPr="00AB5333" w:rsidRDefault="008A72D2" w:rsidP="00DC448C">
      <w:pPr>
        <w:widowControl w:val="0"/>
        <w:spacing w:before="1" w:after="0" w:line="240" w:lineRule="auto"/>
        <w:ind w:left="1"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5333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AB5333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5333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B5333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5333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валиф</w:t>
      </w:r>
      <w:r w:rsidRPr="00AB533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каций</w:t>
      </w:r>
      <w:r w:rsidRPr="00AB5333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AB5333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я траектор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 ра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самообр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ования;</w:t>
      </w:r>
    </w:p>
    <w:p w14:paraId="259E0133" w14:textId="77777777" w:rsidR="008A72D2" w:rsidRPr="00AB5333" w:rsidRDefault="008A72D2" w:rsidP="00DC448C">
      <w:pPr>
        <w:widowControl w:val="0"/>
        <w:spacing w:after="0" w:line="240" w:lineRule="auto"/>
        <w:ind w:left="1" w:right="-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533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 w:rsidRPr="00AB5333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AB5333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 w:rsidRPr="00AB533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венные</w:t>
      </w:r>
      <w:r w:rsidRPr="00AB533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 w:rsidRPr="00AB5333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Pr="00AB533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вакансий</w:t>
      </w:r>
      <w:r w:rsidRPr="00AB5333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533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ке труда, в том ч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сле с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533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AB533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53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533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рне</w:t>
      </w:r>
      <w:r w:rsidRPr="00AB533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AB533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9A0DA05" w14:textId="77777777" w:rsidR="008A72D2" w:rsidRPr="008A72D2" w:rsidRDefault="008A72D2" w:rsidP="00DC448C">
      <w:pPr>
        <w:widowControl w:val="0"/>
        <w:spacing w:after="0" w:line="240" w:lineRule="auto"/>
        <w:ind w:left="1" w:right="26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 вар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ты обра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 кар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раек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ории; -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 w:rsidRPr="008A72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арьер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ого 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14:paraId="6AD8B925" w14:textId="77777777" w:rsidR="008A72D2" w:rsidRPr="008A72D2" w:rsidRDefault="008A72D2" w:rsidP="00DC448C">
      <w:pPr>
        <w:widowControl w:val="0"/>
        <w:spacing w:after="0" w:line="240" w:lineRule="auto"/>
        <w:ind w:left="708" w:right="167" w:firstLine="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ир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орт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арьерного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дви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я, 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слежива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«ц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фровой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ед»;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14:paraId="1743BDA6" w14:textId="77777777" w:rsidR="008A72D2" w:rsidRPr="008A72D2" w:rsidRDefault="008A72D2" w:rsidP="00DC448C">
      <w:pPr>
        <w:widowControl w:val="0"/>
        <w:spacing w:after="0" w:line="240" w:lineRule="auto"/>
        <w:ind w:left="1" w:right="184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тер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 в сфере нац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ы квалиф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аций; -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й 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енки квалификации;</w:t>
      </w:r>
    </w:p>
    <w:p w14:paraId="1CCF50DD" w14:textId="77777777" w:rsidR="008A72D2" w:rsidRPr="008A72D2" w:rsidRDefault="008A72D2" w:rsidP="00DC448C">
      <w:pPr>
        <w:widowControl w:val="0"/>
        <w:spacing w:after="0" w:line="240" w:lineRule="auto"/>
        <w:ind w:left="1" w:right="-5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асс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8A72D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труда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ерспек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ивы</w:t>
      </w:r>
      <w:r w:rsidRPr="008A72D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A72D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расл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8A72D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 ры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 труда;</w:t>
      </w:r>
    </w:p>
    <w:p w14:paraId="585DF3AB" w14:textId="77777777" w:rsidR="008A72D2" w:rsidRPr="008A72D2" w:rsidRDefault="008A72D2" w:rsidP="00DC448C">
      <w:pPr>
        <w:widowControl w:val="0"/>
        <w:spacing w:after="0" w:line="240" w:lineRule="auto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особы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ска 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боты, в том числе 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759C89B" w14:textId="77777777" w:rsidR="00DC448C" w:rsidRDefault="008A72D2" w:rsidP="00DC448C">
      <w:pPr>
        <w:widowControl w:val="0"/>
        <w:spacing w:after="0" w:line="240" w:lineRule="auto"/>
        <w:ind w:left="1" w:right="57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фу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ды, модел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способы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ой карьеры;</w:t>
      </w:r>
    </w:p>
    <w:p w14:paraId="3A71A1D9" w14:textId="77777777" w:rsidR="008A72D2" w:rsidRPr="008A72D2" w:rsidRDefault="008A72D2" w:rsidP="00DC448C">
      <w:pPr>
        <w:widowControl w:val="0"/>
        <w:spacing w:after="0" w:line="240" w:lineRule="auto"/>
        <w:ind w:left="1" w:right="57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тру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туру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дуа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на кар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14:paraId="345ADCDF" w14:textId="77777777" w:rsidR="008A72D2" w:rsidRPr="008A72D2" w:rsidRDefault="008A72D2" w:rsidP="00DC448C">
      <w:pPr>
        <w:widowControl w:val="0"/>
        <w:spacing w:after="0" w:line="240" w:lineRule="auto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- во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ые тра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ктор</w:t>
      </w:r>
      <w:r w:rsidRPr="008A72D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8A72D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A72D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8A7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и са</w:t>
      </w:r>
      <w:r w:rsidRPr="008A72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 w:rsidRPr="008A72D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A72D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 w:rsidRPr="008A72D2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1CD82517" w14:textId="77777777" w:rsidR="008A72D2" w:rsidRPr="008A72D2" w:rsidRDefault="008A72D2" w:rsidP="008A72D2">
      <w:pPr>
        <w:spacing w:after="36" w:line="24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5B2F0836" w14:textId="15CC483F" w:rsidR="00AB5333" w:rsidRPr="00AB5333" w:rsidRDefault="00AB5333" w:rsidP="00AB5333">
      <w:pPr>
        <w:widowControl w:val="0"/>
        <w:autoSpaceDE w:val="0"/>
        <w:autoSpaceDN w:val="0"/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en-US"/>
        </w:rPr>
      </w:pPr>
      <w:r w:rsidRPr="00AB533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результате освоения дисциплины </w:t>
      </w:r>
      <w:r w:rsidRPr="00AB5333">
        <w:rPr>
          <w:rFonts w:ascii="Times New Roman" w:eastAsia="Times New Roman" w:hAnsi="Times New Roman" w:cs="Arial"/>
          <w:sz w:val="24"/>
          <w:szCs w:val="24"/>
          <w:lang w:eastAsia="en-US"/>
        </w:rPr>
        <w:t>ОП.</w:t>
      </w:r>
      <w:r>
        <w:rPr>
          <w:rFonts w:ascii="Times New Roman" w:eastAsia="Times New Roman" w:hAnsi="Times New Roman" w:cs="Arial"/>
          <w:sz w:val="24"/>
          <w:szCs w:val="24"/>
          <w:lang w:eastAsia="en-US"/>
        </w:rPr>
        <w:t xml:space="preserve">11 Карьерное моделирование </w:t>
      </w:r>
      <w:r w:rsidRPr="00AB533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 выпускника должны быть сформированы следующие    </w:t>
      </w:r>
      <w:r w:rsidRPr="00AB533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общие компетенции</w:t>
      </w:r>
      <w:r w:rsidRPr="00AB533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:</w:t>
      </w:r>
      <w:r w:rsidRPr="00AB533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2B1AE935" w14:textId="77777777" w:rsidR="00B741B6" w:rsidRPr="0049631E" w:rsidRDefault="00B741B6" w:rsidP="00B7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ОК 01. Выбирать способы решения задач профессиональной деятельности, применительно к различным контекстам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;</w:t>
      </w:r>
    </w:p>
    <w:p w14:paraId="42715006" w14:textId="77777777" w:rsidR="00B741B6" w:rsidRPr="0049631E" w:rsidRDefault="00B741B6" w:rsidP="00B7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ОК 02.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Использовать современные средства </w:t>
      </w: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поиск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</w:t>
      </w: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анализ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а и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интерпретации информации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информационные технологии</w:t>
      </w: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для выполнения задач профессиональной деятельности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;</w:t>
      </w:r>
    </w:p>
    <w:p w14:paraId="1017D1BF" w14:textId="77777777" w:rsidR="00B741B6" w:rsidRPr="0049631E" w:rsidRDefault="00B741B6" w:rsidP="00B7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ОК 03. Планировать и реализовывать собственное профессиональное и личностное развитие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предпринимательскую деятельность в профессиональной сфере, использовать знания по </w:t>
      </w:r>
      <w:r w:rsidR="00BD661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правовой 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финансовой грамотности в различных жизненных ситуациях;</w:t>
      </w:r>
    </w:p>
    <w:p w14:paraId="7CD63E83" w14:textId="77777777" w:rsidR="00B741B6" w:rsidRDefault="00B741B6" w:rsidP="00B7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ОК 04.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Эффективно взаимодействовать и работать в коллективе и команде;</w:t>
      </w:r>
    </w:p>
    <w:p w14:paraId="42291549" w14:textId="77777777" w:rsidR="00B741B6" w:rsidRPr="0049631E" w:rsidRDefault="00B741B6" w:rsidP="00B7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ОК 05. Осуществлять устную и письменную коммуникацию на государственном языке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Российской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Федерации </w:t>
      </w: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</w:t>
      </w:r>
      <w:proofErr w:type="gramEnd"/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учетом особенностей социального и культурного контекста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;</w:t>
      </w:r>
    </w:p>
    <w:p w14:paraId="3D22685D" w14:textId="77777777" w:rsidR="00B741B6" w:rsidRPr="0049631E" w:rsidRDefault="00B741B6" w:rsidP="00B7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ОК 09</w:t>
      </w:r>
      <w:r w:rsidRPr="0049631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Пользоваться профессиональной документацией на гос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ударственном и иностранном языках.</w:t>
      </w:r>
    </w:p>
    <w:p w14:paraId="6C0A7F44" w14:textId="77777777" w:rsidR="00B741B6" w:rsidRDefault="00B741B6" w:rsidP="00B741B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4946"/>
        <w:gridCol w:w="3685"/>
      </w:tblGrid>
      <w:tr w:rsidR="00B741B6" w:rsidRPr="00AB5333" w14:paraId="7A448E40" w14:textId="77777777" w:rsidTr="00AB5333">
        <w:trPr>
          <w:trHeight w:val="649"/>
        </w:trPr>
        <w:tc>
          <w:tcPr>
            <w:tcW w:w="2568" w:type="dxa"/>
            <w:vAlign w:val="center"/>
            <w:hideMark/>
          </w:tcPr>
          <w:p w14:paraId="69C1387B" w14:textId="77777777" w:rsidR="00B741B6" w:rsidRPr="00AB5333" w:rsidRDefault="00B741B6" w:rsidP="00CD60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14:paraId="34A0AC5D" w14:textId="77777777" w:rsidR="00B741B6" w:rsidRPr="00AB5333" w:rsidRDefault="00B741B6" w:rsidP="00CD60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и наименование компетенции</w:t>
            </w:r>
          </w:p>
        </w:tc>
        <w:tc>
          <w:tcPr>
            <w:tcW w:w="4946" w:type="dxa"/>
            <w:vAlign w:val="center"/>
            <w:hideMark/>
          </w:tcPr>
          <w:p w14:paraId="130131EC" w14:textId="77777777" w:rsidR="00B741B6" w:rsidRPr="00AB5333" w:rsidRDefault="00B741B6" w:rsidP="00CD60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85" w:type="dxa"/>
            <w:vAlign w:val="center"/>
            <w:hideMark/>
          </w:tcPr>
          <w:p w14:paraId="2FE4DED0" w14:textId="77777777" w:rsidR="00B741B6" w:rsidRPr="00AB5333" w:rsidRDefault="00B741B6" w:rsidP="00CD60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741B6" w:rsidRPr="00AB5333" w14:paraId="2DD5B154" w14:textId="77777777" w:rsidTr="00AB5333">
        <w:trPr>
          <w:trHeight w:val="649"/>
        </w:trPr>
        <w:tc>
          <w:tcPr>
            <w:tcW w:w="2568" w:type="dxa"/>
          </w:tcPr>
          <w:p w14:paraId="33123266" w14:textId="77777777" w:rsidR="00B741B6" w:rsidRPr="00AB5333" w:rsidRDefault="00B741B6" w:rsidP="00B741B6">
            <w:pPr>
              <w:widowControl w:val="0"/>
              <w:spacing w:after="0" w:line="240" w:lineRule="auto"/>
              <w:ind w:left="1" w:righ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контекстам;</w:t>
            </w:r>
          </w:p>
          <w:p w14:paraId="5C24445A" w14:textId="77777777" w:rsidR="00B741B6" w:rsidRPr="00AB5333" w:rsidRDefault="00B741B6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6" w:type="dxa"/>
          </w:tcPr>
          <w:p w14:paraId="765F0D9A" w14:textId="77777777" w:rsidR="00AE7344" w:rsidRPr="00AB5333" w:rsidRDefault="00AE7344" w:rsidP="00AE7344">
            <w:pPr>
              <w:widowControl w:val="0"/>
              <w:spacing w:before="1" w:after="0" w:line="249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</w:t>
            </w:r>
            <w:r w:rsidRPr="00AB5333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AB533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- умение анализировать задачу и/или проблему и выделять её составные части; </w:t>
            </w:r>
          </w:p>
          <w:p w14:paraId="3799D624" w14:textId="77777777" w:rsidR="00A2253A" w:rsidRPr="00AB5333" w:rsidRDefault="00AE7344" w:rsidP="00AE7344">
            <w:pPr>
              <w:widowControl w:val="0"/>
              <w:spacing w:before="1" w:after="0" w:line="249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 умение определять этапы решения задачи;</w:t>
            </w:r>
          </w:p>
          <w:p w14:paraId="23B8ED09" w14:textId="77777777" w:rsidR="00AE7344" w:rsidRPr="00AB5333" w:rsidRDefault="00AE7344" w:rsidP="00AE7344">
            <w:pPr>
              <w:widowControl w:val="0"/>
              <w:spacing w:before="1" w:after="0" w:line="249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- умение выявлять и эффективно искать информацию, необходимую для решения задачи и/или проблемы; </w:t>
            </w:r>
          </w:p>
          <w:p w14:paraId="086A3077" w14:textId="77777777" w:rsidR="00AE7344" w:rsidRPr="00AB5333" w:rsidRDefault="00AE7344" w:rsidP="00AE7344">
            <w:pPr>
              <w:widowControl w:val="0"/>
              <w:spacing w:before="1" w:after="0" w:line="249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 умение составлять план действия; определять необходимые ресурсы;</w:t>
            </w:r>
          </w:p>
          <w:p w14:paraId="6CD1EF90" w14:textId="77777777" w:rsidR="00AE7344" w:rsidRPr="00AB5333" w:rsidRDefault="00AE7344" w:rsidP="00AE7344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- умение владеть актуальными методами работы в профессиональной и смежных сферах; </w:t>
            </w:r>
          </w:p>
          <w:p w14:paraId="4CE05934" w14:textId="77777777" w:rsidR="00AE7344" w:rsidRPr="00AB5333" w:rsidRDefault="00AE7344" w:rsidP="00AE7344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 умение реализовывать составленный план;</w:t>
            </w:r>
          </w:p>
          <w:p w14:paraId="55CAFD53" w14:textId="77777777" w:rsidR="00AE7344" w:rsidRPr="00AB5333" w:rsidRDefault="00AE7344" w:rsidP="00AE7344">
            <w:pPr>
              <w:widowControl w:val="0"/>
              <w:spacing w:after="0" w:line="240" w:lineRule="auto"/>
              <w:ind w:right="4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 умение оценивать результат и последствия своих действий (самостоятельно или с помощью наставника).</w:t>
            </w:r>
          </w:p>
          <w:p w14:paraId="67654665" w14:textId="77777777" w:rsidR="00B741B6" w:rsidRPr="00AB5333" w:rsidRDefault="00B741B6" w:rsidP="00B741B6">
            <w:pPr>
              <w:widowControl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685" w:type="dxa"/>
          </w:tcPr>
          <w:p w14:paraId="334A8A73" w14:textId="77777777" w:rsidR="00AE7344" w:rsidRPr="00AB5333" w:rsidRDefault="00AE7344" w:rsidP="00AE7344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актуальный профессиональный и социальный контекст, в котором приходится работать и жить; </w:t>
            </w:r>
          </w:p>
          <w:p w14:paraId="4DAE3DFC" w14:textId="77777777" w:rsidR="00AE7344" w:rsidRPr="00AB5333" w:rsidRDefault="00AE7344" w:rsidP="00AE7344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знать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308CCF14" w14:textId="77777777" w:rsidR="00AE7344" w:rsidRPr="00AB5333" w:rsidRDefault="00AE7344" w:rsidP="00AE7344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алгоритмы выполнения работ в профессиональной и смежных областях; </w:t>
            </w:r>
          </w:p>
          <w:p w14:paraId="24F106A3" w14:textId="77777777" w:rsidR="00AE7344" w:rsidRPr="00AB5333" w:rsidRDefault="00AE7344" w:rsidP="00AE7344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методы работы в профессиональной и смежных сферах; </w:t>
            </w:r>
          </w:p>
          <w:p w14:paraId="4D9862EC" w14:textId="77777777" w:rsidR="00AE7344" w:rsidRPr="00AB5333" w:rsidRDefault="00AE7344" w:rsidP="00AE7344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структуру плана для решения задач; </w:t>
            </w:r>
          </w:p>
          <w:p w14:paraId="6A17CB0D" w14:textId="77777777" w:rsidR="00B741B6" w:rsidRPr="00AB5333" w:rsidRDefault="00AE7344" w:rsidP="00AE7344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знать порядок оценки результатов решения задач профессиональной деятельности.</w:t>
            </w:r>
          </w:p>
        </w:tc>
      </w:tr>
      <w:tr w:rsidR="00B741B6" w:rsidRPr="00AB5333" w14:paraId="72AFC412" w14:textId="77777777" w:rsidTr="00AB5333">
        <w:trPr>
          <w:trHeight w:val="212"/>
        </w:trPr>
        <w:tc>
          <w:tcPr>
            <w:tcW w:w="2568" w:type="dxa"/>
          </w:tcPr>
          <w:p w14:paraId="7A00A3CD" w14:textId="77777777" w:rsidR="00B741B6" w:rsidRPr="00AB5333" w:rsidRDefault="00B741B6" w:rsidP="00B74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02. Использовать современные средства поиска, анализа и </w:t>
            </w:r>
            <w:proofErr w:type="gramStart"/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интерпретации информации</w:t>
            </w:r>
            <w:proofErr w:type="gramEnd"/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4946" w:type="dxa"/>
          </w:tcPr>
          <w:p w14:paraId="0598E9D6" w14:textId="77777777" w:rsidR="00AE7344" w:rsidRPr="00AB5333" w:rsidRDefault="00AE7344" w:rsidP="00B741B6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определять задачи для поиска информации; </w:t>
            </w:r>
          </w:p>
          <w:p w14:paraId="564F5BAE" w14:textId="77777777" w:rsidR="00AE7344" w:rsidRPr="00AB5333" w:rsidRDefault="00AE7344" w:rsidP="00B741B6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определять необходимые источники информации; </w:t>
            </w:r>
          </w:p>
          <w:p w14:paraId="3D7D111B" w14:textId="77777777" w:rsidR="00AE7344" w:rsidRPr="00AB5333" w:rsidRDefault="00AE7344" w:rsidP="00B741B6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планировать процесс поиска; структурировать получаемую информацию; - умение выделять наиболее значимое в перечне информации; </w:t>
            </w:r>
          </w:p>
          <w:p w14:paraId="02060C0F" w14:textId="77777777" w:rsidR="00AE7344" w:rsidRPr="00AB5333" w:rsidRDefault="00AE7344" w:rsidP="00B741B6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оценивать практическую значимость результатов поиска; </w:t>
            </w:r>
          </w:p>
          <w:p w14:paraId="3D09475C" w14:textId="77777777" w:rsidR="00AE7344" w:rsidRPr="00AB5333" w:rsidRDefault="00AE7344" w:rsidP="00B741B6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оформлять результаты поиска, применять средства информационных технологий для решения профессиональных задач; </w:t>
            </w:r>
          </w:p>
          <w:p w14:paraId="280358D6" w14:textId="77777777" w:rsidR="00AE7344" w:rsidRPr="00AB5333" w:rsidRDefault="00AE7344" w:rsidP="00B741B6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использовать современное программное обеспечение; </w:t>
            </w:r>
          </w:p>
          <w:p w14:paraId="2373CE01" w14:textId="77777777" w:rsidR="00B741B6" w:rsidRPr="00AB5333" w:rsidRDefault="00AE7344" w:rsidP="00B741B6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умение использовать различные цифровые средства для решения профессиональных задач.</w:t>
            </w:r>
          </w:p>
        </w:tc>
        <w:tc>
          <w:tcPr>
            <w:tcW w:w="3685" w:type="dxa"/>
          </w:tcPr>
          <w:p w14:paraId="2CB2C20C" w14:textId="77777777" w:rsidR="00AE7344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номенклатура информационных источников, применяемых в профессиональной деятельности; - знать приемы структурирования информации; </w:t>
            </w:r>
          </w:p>
          <w:p w14:paraId="60CB1D59" w14:textId="77777777" w:rsidR="00AE7344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формат оформления результатов поиска информации, современные средства и устройства информатизации; </w:t>
            </w:r>
          </w:p>
          <w:p w14:paraId="6B31DB1C" w14:textId="77777777" w:rsidR="00B741B6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знать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B741B6" w:rsidRPr="00AB5333" w14:paraId="3BB046F3" w14:textId="77777777" w:rsidTr="00AB5333">
        <w:trPr>
          <w:trHeight w:val="1407"/>
        </w:trPr>
        <w:tc>
          <w:tcPr>
            <w:tcW w:w="2568" w:type="dxa"/>
          </w:tcPr>
          <w:p w14:paraId="5C01CCF7" w14:textId="77777777" w:rsidR="00B741B6" w:rsidRPr="00AB5333" w:rsidRDefault="00B741B6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46" w:type="dxa"/>
          </w:tcPr>
          <w:p w14:paraId="4C210542" w14:textId="77777777" w:rsidR="00AE7344" w:rsidRPr="00AB5333" w:rsidRDefault="00AE7344" w:rsidP="00B741B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определять актуальность нормативно-правовой документации в профессиональной деятельности; </w:t>
            </w:r>
          </w:p>
          <w:p w14:paraId="29D3938A" w14:textId="77777777" w:rsidR="00AE7344" w:rsidRPr="00AB5333" w:rsidRDefault="00AE7344" w:rsidP="00B741B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применять современную научную профессиональную терминологию; </w:t>
            </w:r>
          </w:p>
          <w:p w14:paraId="34CFD173" w14:textId="77777777" w:rsidR="00AE7344" w:rsidRPr="00AB5333" w:rsidRDefault="00AE7344" w:rsidP="00B741B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определять и выстраивать траектории профессионального развития и самообразования; - умение выявлять достоинства и недостатки коммерческой идеи; </w:t>
            </w:r>
          </w:p>
          <w:p w14:paraId="23A30B16" w14:textId="77777777" w:rsidR="00AE7344" w:rsidRPr="00AB5333" w:rsidRDefault="00AE7344" w:rsidP="00B741B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презентовать идеи открытия собственного дела в профессиональной деятельности; </w:t>
            </w:r>
          </w:p>
          <w:p w14:paraId="40ED0A75" w14:textId="77777777" w:rsidR="00AE7344" w:rsidRPr="00AB5333" w:rsidRDefault="00AE7344" w:rsidP="00B741B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оформлять бизнес-план; </w:t>
            </w:r>
          </w:p>
          <w:p w14:paraId="60B6FE92" w14:textId="77777777" w:rsidR="00AE7344" w:rsidRPr="00AB5333" w:rsidRDefault="00AE7344" w:rsidP="00B741B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рассчитывать размеры выплат по процентным ставкам кредитования; </w:t>
            </w:r>
          </w:p>
          <w:p w14:paraId="67511F99" w14:textId="77777777" w:rsidR="00AE7344" w:rsidRPr="00AB5333" w:rsidRDefault="00AE7344" w:rsidP="00B741B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определять инвестиционную привлекательность коммерческих идей в рамках профессиональной деятельности; </w:t>
            </w:r>
          </w:p>
          <w:p w14:paraId="2E361463" w14:textId="77777777" w:rsidR="00AE7344" w:rsidRPr="00AB5333" w:rsidRDefault="00AE7344" w:rsidP="00B741B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презентовать бизнес-идею; </w:t>
            </w:r>
          </w:p>
          <w:p w14:paraId="6BB8F1B4" w14:textId="77777777" w:rsidR="00B741B6" w:rsidRPr="00AB5333" w:rsidRDefault="00AE7344" w:rsidP="00B741B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умение определять источники финансирования.</w:t>
            </w:r>
          </w:p>
        </w:tc>
        <w:tc>
          <w:tcPr>
            <w:tcW w:w="3685" w:type="dxa"/>
          </w:tcPr>
          <w:p w14:paraId="311D7B21" w14:textId="77777777" w:rsidR="00AE7344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содержание актуальной нормативно-правовой документации; </w:t>
            </w:r>
          </w:p>
          <w:p w14:paraId="53097AD4" w14:textId="77777777" w:rsidR="00AE7344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современная научная и профессиональная терминология; - знать возможные траектории профессионального развития и самообразования; </w:t>
            </w:r>
          </w:p>
          <w:p w14:paraId="2DB9E8B0" w14:textId="77777777" w:rsidR="00AE7344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основы предпринимательской деятельности; </w:t>
            </w:r>
          </w:p>
          <w:p w14:paraId="50208154" w14:textId="77777777" w:rsidR="00AE7344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основы финансовой грамотности; </w:t>
            </w:r>
          </w:p>
          <w:p w14:paraId="0A0E41BF" w14:textId="77777777" w:rsidR="00AE7344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правила разработки бизнес-планов; </w:t>
            </w:r>
          </w:p>
          <w:p w14:paraId="5FFCE1C6" w14:textId="77777777" w:rsidR="00AE7344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порядок выстраивания презентации; </w:t>
            </w:r>
          </w:p>
          <w:p w14:paraId="036E5B46" w14:textId="77777777" w:rsidR="00B741B6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знать кредитные банковские продукты.</w:t>
            </w:r>
          </w:p>
        </w:tc>
      </w:tr>
      <w:tr w:rsidR="00B741B6" w:rsidRPr="00AB5333" w14:paraId="69F87A08" w14:textId="77777777" w:rsidTr="00AB5333">
        <w:trPr>
          <w:trHeight w:val="1408"/>
        </w:trPr>
        <w:tc>
          <w:tcPr>
            <w:tcW w:w="2568" w:type="dxa"/>
          </w:tcPr>
          <w:p w14:paraId="749EACCB" w14:textId="77777777" w:rsidR="00B741B6" w:rsidRPr="00AB5333" w:rsidRDefault="00B741B6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04. </w:t>
            </w:r>
            <w:r w:rsidRPr="00AB53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46" w:type="dxa"/>
          </w:tcPr>
          <w:p w14:paraId="0657E3C2" w14:textId="77777777" w:rsidR="00AE7344" w:rsidRPr="00AB5333" w:rsidRDefault="00CD6095" w:rsidP="00AE7344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организовывать работу коллектива и команды; </w:t>
            </w:r>
          </w:p>
          <w:p w14:paraId="74C92E43" w14:textId="77777777" w:rsidR="00B741B6" w:rsidRPr="00AB5333" w:rsidRDefault="00AE7344" w:rsidP="00AE7344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умение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685" w:type="dxa"/>
          </w:tcPr>
          <w:p w14:paraId="6500C7A9" w14:textId="77777777" w:rsidR="00B741B6" w:rsidRPr="00AB5333" w:rsidRDefault="00CD6095" w:rsidP="00AE7344">
            <w:pPr>
              <w:widowControl w:val="0"/>
              <w:spacing w:after="0" w:line="240" w:lineRule="auto"/>
              <w:ind w:right="66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основы проектной деятельности</w:t>
            </w: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741B6" w:rsidRPr="00AB5333" w14:paraId="1D540433" w14:textId="77777777" w:rsidTr="00AB5333">
        <w:trPr>
          <w:trHeight w:val="1937"/>
        </w:trPr>
        <w:tc>
          <w:tcPr>
            <w:tcW w:w="2568" w:type="dxa"/>
          </w:tcPr>
          <w:p w14:paraId="7C6E645D" w14:textId="77777777" w:rsidR="00B741B6" w:rsidRPr="00AB5333" w:rsidRDefault="00B741B6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</w:t>
            </w:r>
            <w:proofErr w:type="gramStart"/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Федерации  с</w:t>
            </w:r>
            <w:proofErr w:type="gramEnd"/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учетом особенностей социального и культурного контекста</w:t>
            </w:r>
          </w:p>
        </w:tc>
        <w:tc>
          <w:tcPr>
            <w:tcW w:w="4946" w:type="dxa"/>
          </w:tcPr>
          <w:p w14:paraId="320D2D5C" w14:textId="77777777" w:rsidR="00B741B6" w:rsidRPr="00AB5333" w:rsidRDefault="00CD6095" w:rsidP="00B741B6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14:paraId="3E91F9B7" w14:textId="77777777" w:rsidR="00CD6095" w:rsidRPr="00AB5333" w:rsidRDefault="00CD6095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0125AC6A" w14:textId="77777777" w:rsidR="00B741B6" w:rsidRPr="00AB5333" w:rsidRDefault="00CD6095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правила оформления документов и построения устных сообщений</w:t>
            </w: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741B6" w:rsidRPr="00AB5333" w14:paraId="29C6C2D9" w14:textId="77777777" w:rsidTr="00AB5333">
        <w:trPr>
          <w:trHeight w:val="1937"/>
        </w:trPr>
        <w:tc>
          <w:tcPr>
            <w:tcW w:w="2568" w:type="dxa"/>
          </w:tcPr>
          <w:p w14:paraId="3B31DA04" w14:textId="77777777" w:rsidR="00B741B6" w:rsidRPr="00AB5333" w:rsidRDefault="00B741B6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46" w:type="dxa"/>
          </w:tcPr>
          <w:p w14:paraId="0285A75B" w14:textId="77777777" w:rsidR="00CD6095" w:rsidRPr="00AB5333" w:rsidRDefault="00CD6095" w:rsidP="00B741B6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5C720C66" w14:textId="77777777" w:rsidR="00CD6095" w:rsidRPr="00AB5333" w:rsidRDefault="00CD6095" w:rsidP="00B741B6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</w:t>
            </w:r>
            <w:proofErr w:type="gramStart"/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умение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участвовать</w:t>
            </w:r>
            <w:proofErr w:type="gramEnd"/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диалогах на знакомые общие и профессиональные темы; </w:t>
            </w:r>
          </w:p>
          <w:p w14:paraId="1E5283B2" w14:textId="77777777" w:rsidR="00CD6095" w:rsidRPr="00AB5333" w:rsidRDefault="00CD6095" w:rsidP="00B741B6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5E92F796" w14:textId="77777777" w:rsidR="00CD6095" w:rsidRPr="00AB5333" w:rsidRDefault="00CD6095" w:rsidP="00B741B6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умение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14:paraId="473130F9" w14:textId="77777777" w:rsidR="00B741B6" w:rsidRPr="00AB5333" w:rsidRDefault="00CD6095" w:rsidP="00B741B6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- умение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14:paraId="4530A77C" w14:textId="77777777" w:rsidR="00CD6095" w:rsidRPr="00AB5333" w:rsidRDefault="00CD6095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- знать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14:paraId="76961084" w14:textId="77777777" w:rsidR="00CD6095" w:rsidRPr="00AB5333" w:rsidRDefault="00AE7344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D6095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</w:t>
            </w: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76049B4D" w14:textId="77777777" w:rsidR="00B741B6" w:rsidRPr="00AB5333" w:rsidRDefault="00CD6095" w:rsidP="00B741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знать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особенности произношения; правила чтения текстов профессиональной </w:t>
            </w:r>
            <w:r w:rsidR="00AE7344"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направленности</w:t>
            </w:r>
            <w:r w:rsidRPr="00AB53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14:paraId="492DCBA2" w14:textId="77777777" w:rsidR="004F0446" w:rsidRDefault="004F0446" w:rsidP="0002777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E9E6A8" w14:textId="22AAAA8C" w:rsidR="00027774" w:rsidRPr="00E6556B" w:rsidRDefault="004F0446" w:rsidP="0002777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1.4. К</w:t>
      </w:r>
      <w:r w:rsidR="00027774" w:rsidRPr="00E6556B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программы дисциплины:</w:t>
      </w:r>
    </w:p>
    <w:p w14:paraId="3442AEF2" w14:textId="77777777" w:rsidR="00B741B6" w:rsidRPr="00B741B6" w:rsidRDefault="00B741B6" w:rsidP="00B741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1B6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нагрузкой обучающегося - </w:t>
      </w:r>
      <w:r w:rsidRPr="001C3A66">
        <w:rPr>
          <w:rFonts w:ascii="Times New Roman" w:hAnsi="Times New Roman" w:cs="Times New Roman"/>
          <w:sz w:val="24"/>
          <w:szCs w:val="24"/>
        </w:rPr>
        <w:t>является</w:t>
      </w:r>
      <w:r w:rsidRPr="005A6B5A">
        <w:rPr>
          <w:rFonts w:ascii="Times New Roman" w:hAnsi="Times New Roman" w:cs="Times New Roman"/>
          <w:b/>
          <w:sz w:val="24"/>
          <w:szCs w:val="24"/>
        </w:rPr>
        <w:t xml:space="preserve"> 40 часов</w:t>
      </w:r>
      <w:r w:rsidRPr="00B741B6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7D3E53C0" w14:textId="77777777" w:rsidR="00E62B07" w:rsidRDefault="00B741B6" w:rsidP="00B741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1B6">
        <w:rPr>
          <w:rFonts w:ascii="Times New Roman" w:hAnsi="Times New Roman" w:cs="Times New Roman"/>
          <w:sz w:val="24"/>
          <w:szCs w:val="24"/>
        </w:rPr>
        <w:t xml:space="preserve"> обязательной аудиторной учебной нагрузкой обучающегося - </w:t>
      </w:r>
      <w:r w:rsidRPr="005A6B5A">
        <w:rPr>
          <w:rFonts w:ascii="Times New Roman" w:hAnsi="Times New Roman" w:cs="Times New Roman"/>
          <w:b/>
          <w:sz w:val="24"/>
          <w:szCs w:val="24"/>
        </w:rPr>
        <w:t>40 часов.</w:t>
      </w:r>
    </w:p>
    <w:p w14:paraId="5B1FE4C9" w14:textId="77777777" w:rsidR="00E62B07" w:rsidRDefault="00E62B07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98CC8E" w14:textId="77777777" w:rsidR="00E62B07" w:rsidRDefault="00E62B07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EC661D" w14:textId="77777777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162A32" w14:textId="77777777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5D9AD5" w14:textId="77777777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09889D" w14:textId="77777777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CAC175" w14:textId="77777777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6C77DA" w14:textId="77777777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3EB192" w14:textId="77777777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2F23E7" w14:textId="7DF45C15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7D9B59" w14:textId="47BD79C7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F595F8" w14:textId="4A871A4B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0888DC" w14:textId="2E77430E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542F7A" w14:textId="28AE286C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518D8D" w14:textId="1FB03DA8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3A0AEE" w14:textId="18C22F72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A2D9DD" w14:textId="3E8CEEFE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B95BEB" w14:textId="45081173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9242C4" w14:textId="431838D0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4854B7" w14:textId="58E69917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8BF26E" w14:textId="10E02F18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7B69FD" w14:textId="309DC037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E3C563" w14:textId="731844C6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349A8" w14:textId="4FFD70E5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E0EA3E" w14:textId="77871952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E365F6" w14:textId="72CB5BEA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922022" w14:textId="46E7A991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610B33" w14:textId="65F7701A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9487B6" w14:textId="77777777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81240B" w14:textId="4E01A231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C52089" w14:textId="77777777" w:rsidR="00AB5333" w:rsidRDefault="00AB5333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508CA4" w14:textId="77F3A8B8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3056D5" w14:textId="242FDE25" w:rsidR="005A6B5A" w:rsidRDefault="005A6B5A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69ECEB" w14:textId="77777777" w:rsidR="007B6AA6" w:rsidRDefault="007B6AA6" w:rsidP="00D57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D15231" w14:textId="3C4AE2C4" w:rsidR="00AB5333" w:rsidRPr="00AB5333" w:rsidRDefault="009D4CE2" w:rsidP="00AB5333">
      <w:pPr>
        <w:pStyle w:val="a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333">
        <w:rPr>
          <w:rFonts w:ascii="Times New Roman" w:hAnsi="Times New Roman" w:cs="Times New Roman"/>
          <w:b/>
          <w:sz w:val="24"/>
          <w:szCs w:val="24"/>
        </w:rPr>
        <w:t xml:space="preserve">СТРУКТУРА И </w:t>
      </w:r>
      <w:r w:rsidR="005E1969" w:rsidRPr="00AB5333">
        <w:rPr>
          <w:rFonts w:ascii="Times New Roman" w:hAnsi="Times New Roman" w:cs="Times New Roman"/>
          <w:b/>
          <w:sz w:val="24"/>
          <w:szCs w:val="24"/>
        </w:rPr>
        <w:t>СОДЕРЖАНИЕ УЧЕБНОЙ ДИСЦИПЛИНЫ</w:t>
      </w:r>
      <w:r w:rsidR="008C545E" w:rsidRPr="00AB5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66F" w:rsidRPr="00AB5333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14:paraId="337FE88B" w14:textId="7F7DFFF5" w:rsidR="005E1969" w:rsidRPr="00AB5333" w:rsidRDefault="007D066F" w:rsidP="00AB533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333">
        <w:rPr>
          <w:rFonts w:ascii="Times New Roman" w:hAnsi="Times New Roman" w:cs="Times New Roman"/>
          <w:b/>
          <w:sz w:val="24"/>
          <w:szCs w:val="24"/>
        </w:rPr>
        <w:t>ОП.11</w:t>
      </w:r>
      <w:r w:rsidR="009D4CE2" w:rsidRPr="00AB5333">
        <w:rPr>
          <w:rFonts w:ascii="Times New Roman" w:hAnsi="Times New Roman" w:cs="Times New Roman"/>
          <w:b/>
          <w:sz w:val="24"/>
          <w:szCs w:val="24"/>
        </w:rPr>
        <w:t xml:space="preserve"> Карьерное моделирование</w:t>
      </w:r>
    </w:p>
    <w:p w14:paraId="4D08FB0E" w14:textId="77777777" w:rsidR="005E1969" w:rsidRPr="00AB5333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398383" w14:textId="325D7063" w:rsidR="007D066F" w:rsidRPr="00AB5333" w:rsidRDefault="005E1969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3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556B" w:rsidRPr="00AB53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2.1. Объем учебной дисциплины и виды учебной </w:t>
      </w:r>
      <w:r w:rsidR="00AB5333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 по профессии:</w:t>
      </w: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4"/>
        <w:gridCol w:w="2394"/>
      </w:tblGrid>
      <w:tr w:rsidR="007D066F" w:rsidRPr="00AB5333" w14:paraId="592DA1BA" w14:textId="77777777" w:rsidTr="007D066F">
        <w:trPr>
          <w:trHeight w:val="20"/>
        </w:trPr>
        <w:tc>
          <w:tcPr>
            <w:tcW w:w="7104" w:type="dxa"/>
          </w:tcPr>
          <w:p w14:paraId="3876F80E" w14:textId="77777777" w:rsidR="007D066F" w:rsidRPr="00AB5333" w:rsidRDefault="007D066F" w:rsidP="007D066F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394" w:type="dxa"/>
          </w:tcPr>
          <w:p w14:paraId="47170528" w14:textId="77777777" w:rsidR="007D066F" w:rsidRPr="00AB5333" w:rsidRDefault="007D066F" w:rsidP="007D066F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7D066F" w:rsidRPr="00AB5333" w14:paraId="7D48CDC5" w14:textId="77777777" w:rsidTr="007D066F">
        <w:trPr>
          <w:trHeight w:val="20"/>
        </w:trPr>
        <w:tc>
          <w:tcPr>
            <w:tcW w:w="7104" w:type="dxa"/>
          </w:tcPr>
          <w:p w14:paraId="46A24060" w14:textId="77777777" w:rsidR="007D066F" w:rsidRPr="00AB5333" w:rsidRDefault="007D066F" w:rsidP="007D066F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lk146264527"/>
            <w:proofErr w:type="spellStart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образовательной</w:t>
            </w:r>
            <w:proofErr w:type="spellEnd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</w:t>
            </w:r>
            <w:bookmarkEnd w:id="0"/>
            <w:proofErr w:type="spellEnd"/>
          </w:p>
        </w:tc>
        <w:tc>
          <w:tcPr>
            <w:tcW w:w="2394" w:type="dxa"/>
          </w:tcPr>
          <w:p w14:paraId="598C7A9D" w14:textId="77777777" w:rsidR="007D066F" w:rsidRPr="00AB5333" w:rsidRDefault="007D066F" w:rsidP="007D066F">
            <w:pPr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B5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</w:tr>
      <w:tr w:rsidR="007D066F" w:rsidRPr="00AB5333" w14:paraId="22FF12B7" w14:textId="77777777" w:rsidTr="007D066F">
        <w:trPr>
          <w:trHeight w:val="20"/>
        </w:trPr>
        <w:tc>
          <w:tcPr>
            <w:tcW w:w="7104" w:type="dxa"/>
          </w:tcPr>
          <w:p w14:paraId="6D0AFE9E" w14:textId="77777777" w:rsidR="007D066F" w:rsidRPr="00AB5333" w:rsidRDefault="007D066F" w:rsidP="007D066F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Объем работы обучающегося во взаимодействии с преподавателем</w:t>
            </w:r>
          </w:p>
        </w:tc>
        <w:tc>
          <w:tcPr>
            <w:tcW w:w="2394" w:type="dxa"/>
          </w:tcPr>
          <w:p w14:paraId="59D6DD92" w14:textId="77777777" w:rsidR="007D066F" w:rsidRPr="00AB5333" w:rsidRDefault="007D066F" w:rsidP="007D066F">
            <w:pPr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B5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</w:tr>
      <w:tr w:rsidR="007D066F" w:rsidRPr="00AB5333" w14:paraId="0BA91F25" w14:textId="77777777" w:rsidTr="007D066F">
        <w:trPr>
          <w:trHeight w:val="20"/>
        </w:trPr>
        <w:tc>
          <w:tcPr>
            <w:tcW w:w="7104" w:type="dxa"/>
          </w:tcPr>
          <w:p w14:paraId="2E7DC6CE" w14:textId="77777777" w:rsidR="007D066F" w:rsidRPr="00AB5333" w:rsidRDefault="007D066F" w:rsidP="007D066F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  <w:proofErr w:type="spellEnd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</w:t>
            </w:r>
            <w:proofErr w:type="spellEnd"/>
          </w:p>
        </w:tc>
        <w:tc>
          <w:tcPr>
            <w:tcW w:w="2394" w:type="dxa"/>
          </w:tcPr>
          <w:p w14:paraId="2A409BE3" w14:textId="77777777" w:rsidR="007D066F" w:rsidRPr="00AB5333" w:rsidRDefault="007D066F" w:rsidP="007D066F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7D066F" w:rsidRPr="00AB5333" w14:paraId="4BD2D7CD" w14:textId="77777777" w:rsidTr="007D066F">
        <w:trPr>
          <w:trHeight w:val="20"/>
        </w:trPr>
        <w:tc>
          <w:tcPr>
            <w:tcW w:w="7104" w:type="dxa"/>
          </w:tcPr>
          <w:p w14:paraId="721C9373" w14:textId="77777777" w:rsidR="007D066F" w:rsidRPr="00AB5333" w:rsidRDefault="007D066F" w:rsidP="007D066F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4" w:type="dxa"/>
          </w:tcPr>
          <w:p w14:paraId="4D5187C8" w14:textId="77777777" w:rsidR="007D066F" w:rsidRPr="00AB5333" w:rsidRDefault="007D066F" w:rsidP="007D066F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7D066F" w:rsidRPr="00AB5333" w14:paraId="175BF7C0" w14:textId="77777777" w:rsidTr="007D066F">
        <w:trPr>
          <w:trHeight w:val="20"/>
        </w:trPr>
        <w:tc>
          <w:tcPr>
            <w:tcW w:w="7104" w:type="dxa"/>
          </w:tcPr>
          <w:p w14:paraId="72ADACA2" w14:textId="69724681" w:rsidR="007D066F" w:rsidRPr="00AB5333" w:rsidRDefault="007D066F" w:rsidP="007D066F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</w:t>
            </w:r>
            <w:proofErr w:type="spellEnd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B5333" w:rsidRPr="00AB53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(при наличии)</w:t>
            </w:r>
          </w:p>
        </w:tc>
        <w:tc>
          <w:tcPr>
            <w:tcW w:w="2394" w:type="dxa"/>
          </w:tcPr>
          <w:p w14:paraId="0BC4C8E7" w14:textId="77777777" w:rsidR="007D066F" w:rsidRPr="00AB5333" w:rsidRDefault="007D066F" w:rsidP="007D066F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066F" w:rsidRPr="00AB5333" w14:paraId="27801E1D" w14:textId="77777777" w:rsidTr="007D066F">
        <w:trPr>
          <w:trHeight w:val="20"/>
        </w:trPr>
        <w:tc>
          <w:tcPr>
            <w:tcW w:w="7104" w:type="dxa"/>
          </w:tcPr>
          <w:p w14:paraId="3E3C2C35" w14:textId="53D77B43" w:rsidR="007D066F" w:rsidRPr="00AB5333" w:rsidRDefault="007D066F" w:rsidP="007D066F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  <w:proofErr w:type="spellEnd"/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B5333" w:rsidRPr="00AB53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(при наличии)</w:t>
            </w:r>
          </w:p>
        </w:tc>
        <w:tc>
          <w:tcPr>
            <w:tcW w:w="2394" w:type="dxa"/>
          </w:tcPr>
          <w:p w14:paraId="2578D495" w14:textId="77777777" w:rsidR="007D066F" w:rsidRPr="00AB5333" w:rsidRDefault="007D066F" w:rsidP="007D066F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066F" w:rsidRPr="00AB5333" w14:paraId="2820EFB6" w14:textId="77777777" w:rsidTr="007D066F">
        <w:trPr>
          <w:trHeight w:val="20"/>
        </w:trPr>
        <w:tc>
          <w:tcPr>
            <w:tcW w:w="7104" w:type="dxa"/>
          </w:tcPr>
          <w:p w14:paraId="79100B09" w14:textId="77777777" w:rsidR="007D066F" w:rsidRPr="00AB5333" w:rsidRDefault="007D066F" w:rsidP="007D066F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53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обучающегося </w:t>
            </w:r>
          </w:p>
        </w:tc>
        <w:tc>
          <w:tcPr>
            <w:tcW w:w="2394" w:type="dxa"/>
          </w:tcPr>
          <w:p w14:paraId="77844390" w14:textId="77777777" w:rsidR="007D066F" w:rsidRPr="00AB5333" w:rsidRDefault="007D066F" w:rsidP="007D066F">
            <w:pPr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B5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-</w:t>
            </w:r>
          </w:p>
        </w:tc>
      </w:tr>
      <w:tr w:rsidR="007D066F" w:rsidRPr="00AB5333" w14:paraId="4B94EA6C" w14:textId="77777777" w:rsidTr="007D066F">
        <w:trPr>
          <w:trHeight w:val="20"/>
        </w:trPr>
        <w:tc>
          <w:tcPr>
            <w:tcW w:w="7104" w:type="dxa"/>
          </w:tcPr>
          <w:p w14:paraId="1298F176" w14:textId="77777777" w:rsidR="007D066F" w:rsidRPr="00AB5333" w:rsidRDefault="007D066F" w:rsidP="007D066F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394" w:type="dxa"/>
          </w:tcPr>
          <w:p w14:paraId="1073F544" w14:textId="77777777" w:rsidR="007D066F" w:rsidRPr="00AB5333" w:rsidRDefault="007D066F" w:rsidP="007D066F">
            <w:pPr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B53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 часов практического занятия – 2 часа</w:t>
            </w:r>
          </w:p>
        </w:tc>
      </w:tr>
    </w:tbl>
    <w:p w14:paraId="2AF21E55" w14:textId="77777777"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826857" w14:textId="77777777"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E993B2" w14:textId="77777777"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D3CF16" w14:textId="77777777"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BC340A" w14:textId="77777777"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25548C" w14:textId="77777777"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2974DE" w14:textId="77777777"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756C14" w14:textId="77777777"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BFDF75" w14:textId="77777777" w:rsidR="007D066F" w:rsidRDefault="007D066F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EC5B14" w14:textId="77777777" w:rsidR="00E6556B" w:rsidRDefault="00E6556B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6EEFDD" w14:textId="77777777" w:rsidR="00027774" w:rsidRDefault="00027774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F4A822" w14:textId="77777777" w:rsidR="00027774" w:rsidRDefault="00027774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E2F8B0" w14:textId="77777777" w:rsidR="00027774" w:rsidRDefault="00027774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6B7E0E" w14:textId="77777777" w:rsidR="00027774" w:rsidRPr="006C5043" w:rsidRDefault="00027774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CFE4AF" w14:textId="77777777" w:rsidR="00E6556B" w:rsidRPr="006C5043" w:rsidRDefault="00E6556B" w:rsidP="00E6556B">
      <w:pPr>
        <w:rPr>
          <w:sz w:val="24"/>
          <w:szCs w:val="24"/>
        </w:rPr>
      </w:pPr>
    </w:p>
    <w:p w14:paraId="3C84E252" w14:textId="77777777"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14:paraId="50EB27F9" w14:textId="77777777"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14:paraId="68696088" w14:textId="77777777" w:rsidR="005E1969" w:rsidRPr="00AB0287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  <w:sectPr w:rsidR="005E1969" w:rsidRPr="00AB0287" w:rsidSect="00925601">
          <w:footerReference w:type="default" r:id="rId9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14:paraId="2DA942E2" w14:textId="2D28AC4C" w:rsidR="005E1969" w:rsidRDefault="005E1969" w:rsidP="007B6AA6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B6AA6">
        <w:rPr>
          <w:b/>
        </w:rPr>
        <w:lastRenderedPageBreak/>
        <w:t xml:space="preserve">2.2. Тематический план и содержание учебной дисциплины </w:t>
      </w:r>
      <w:r w:rsidR="007D066F" w:rsidRPr="007B6AA6">
        <w:rPr>
          <w:b/>
        </w:rPr>
        <w:t>ОП.11</w:t>
      </w:r>
      <w:r w:rsidR="005A6B5A" w:rsidRPr="007B6AA6">
        <w:rPr>
          <w:b/>
        </w:rPr>
        <w:t xml:space="preserve"> Карьерное моделирование</w:t>
      </w:r>
    </w:p>
    <w:p w14:paraId="2F10A8CE" w14:textId="02D66490" w:rsidR="007B6AA6" w:rsidRPr="007B6AA6" w:rsidRDefault="007B6AA6" w:rsidP="007B6AA6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7B6AA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23.01.09 Помощник машиниста (по видам подвижного состава железнодорожного транспорта)</w:t>
      </w:r>
    </w:p>
    <w:tbl>
      <w:tblPr>
        <w:tblW w:w="538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1095"/>
        <w:gridCol w:w="22"/>
        <w:gridCol w:w="8771"/>
        <w:gridCol w:w="993"/>
        <w:gridCol w:w="1343"/>
        <w:gridCol w:w="1521"/>
      </w:tblGrid>
      <w:tr w:rsidR="00E0650C" w:rsidRPr="005F12E9" w14:paraId="4CE3A156" w14:textId="77777777" w:rsidTr="00E0650C">
        <w:trPr>
          <w:trHeight w:val="20"/>
        </w:trPr>
        <w:tc>
          <w:tcPr>
            <w:tcW w:w="681" w:type="pct"/>
            <w:vAlign w:val="center"/>
          </w:tcPr>
          <w:p w14:paraId="5177AD25" w14:textId="77777777" w:rsidR="00E0650C" w:rsidRPr="005F12E9" w:rsidRDefault="00E0650C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344" w:type="pct"/>
            <w:vAlign w:val="center"/>
          </w:tcPr>
          <w:p w14:paraId="773A447F" w14:textId="77777777" w:rsidR="00E0650C" w:rsidRPr="005F12E9" w:rsidRDefault="00E0650C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1162B719" w14:textId="77777777" w:rsidR="00E0650C" w:rsidRPr="005F12E9" w:rsidRDefault="00E0650C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63" w:type="pct"/>
            <w:gridSpan w:val="2"/>
            <w:vAlign w:val="center"/>
          </w:tcPr>
          <w:p w14:paraId="1316F068" w14:textId="1218B4D3" w:rsidR="00E0650C" w:rsidRPr="00990961" w:rsidRDefault="00AB5333" w:rsidP="006F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учебного занятия и содержание учебного материала, лабораторные и практические занятия, самостоятельная р</w:t>
            </w:r>
            <w:bookmarkStart w:id="1" w:name="_GoBack"/>
            <w:bookmarkEnd w:id="1"/>
            <w:r w:rsidRPr="00AB53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абота студентов </w:t>
            </w:r>
            <w:r w:rsidRPr="00AB53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312" w:type="pct"/>
            <w:vAlign w:val="center"/>
          </w:tcPr>
          <w:p w14:paraId="721193B4" w14:textId="77777777" w:rsidR="00E0650C" w:rsidRPr="00990961" w:rsidRDefault="00E0650C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422" w:type="pct"/>
            <w:vAlign w:val="center"/>
          </w:tcPr>
          <w:p w14:paraId="275C5D00" w14:textId="77777777" w:rsidR="00E0650C" w:rsidRPr="005F12E9" w:rsidRDefault="00E0650C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478" w:type="pct"/>
            <w:vAlign w:val="center"/>
          </w:tcPr>
          <w:p w14:paraId="1D687F2D" w14:textId="77777777" w:rsidR="00E0650C" w:rsidRPr="005F12E9" w:rsidRDefault="00E0650C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ОК и ПК</w:t>
            </w:r>
          </w:p>
        </w:tc>
      </w:tr>
      <w:tr w:rsidR="00E0650C" w:rsidRPr="005F12E9" w14:paraId="0F424DE0" w14:textId="77777777" w:rsidTr="00E0650C">
        <w:trPr>
          <w:trHeight w:val="20"/>
        </w:trPr>
        <w:tc>
          <w:tcPr>
            <w:tcW w:w="681" w:type="pct"/>
            <w:vAlign w:val="center"/>
          </w:tcPr>
          <w:p w14:paraId="53B13EBA" w14:textId="77777777" w:rsidR="00E0650C" w:rsidRPr="005F12E9" w:rsidRDefault="00E0650C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4" w:type="pct"/>
          </w:tcPr>
          <w:p w14:paraId="51C04148" w14:textId="77777777" w:rsidR="00E0650C" w:rsidRPr="005F12E9" w:rsidRDefault="00E0650C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3" w:type="pct"/>
            <w:gridSpan w:val="2"/>
            <w:vAlign w:val="center"/>
          </w:tcPr>
          <w:p w14:paraId="57954D95" w14:textId="77777777" w:rsidR="00E0650C" w:rsidRPr="00990961" w:rsidRDefault="00D7048E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2" w:type="pct"/>
            <w:vAlign w:val="center"/>
          </w:tcPr>
          <w:p w14:paraId="15CE3296" w14:textId="77777777" w:rsidR="00E0650C" w:rsidRPr="00990961" w:rsidRDefault="00D7048E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  <w:vAlign w:val="center"/>
          </w:tcPr>
          <w:p w14:paraId="227755B9" w14:textId="77777777" w:rsidR="00E0650C" w:rsidRPr="005F12E9" w:rsidRDefault="00D7048E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pct"/>
            <w:vAlign w:val="center"/>
          </w:tcPr>
          <w:p w14:paraId="57205AA5" w14:textId="77777777" w:rsidR="00E0650C" w:rsidRPr="005F12E9" w:rsidRDefault="00D7048E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D4575" w:rsidRPr="005F12E9" w14:paraId="3F84A998" w14:textId="77777777" w:rsidTr="00E0650C">
        <w:trPr>
          <w:trHeight w:val="238"/>
        </w:trPr>
        <w:tc>
          <w:tcPr>
            <w:tcW w:w="681" w:type="pct"/>
            <w:vMerge w:val="restart"/>
            <w:vAlign w:val="center"/>
          </w:tcPr>
          <w:p w14:paraId="7DB24D5C" w14:textId="77777777" w:rsidR="00FD4575" w:rsidRPr="005F12E9" w:rsidRDefault="00FD4575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4EAB19" w14:textId="77777777" w:rsidR="00FD4575" w:rsidRPr="005F12E9" w:rsidRDefault="00CE51A4" w:rsidP="00663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14:paraId="3106AE7B" w14:textId="77777777" w:rsidR="00FD4575" w:rsidRPr="005F12E9" w:rsidRDefault="00CE51A4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Рынок труда как сфера формирования спроса и предложения</w:t>
            </w: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14:paraId="68607AB3" w14:textId="77777777" w:rsidR="00FD4575" w:rsidRPr="00990961" w:rsidRDefault="00FD4575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585012F2" w14:textId="77777777" w:rsidR="00FD4575" w:rsidRPr="00990961" w:rsidRDefault="00B8076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14:paraId="12F3B9AA" w14:textId="77777777" w:rsidR="00FD4575" w:rsidRPr="005F12E9" w:rsidRDefault="00FD4575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vAlign w:val="center"/>
          </w:tcPr>
          <w:p w14:paraId="2B2669E1" w14:textId="77777777" w:rsidR="00FD4575" w:rsidRPr="00BC5750" w:rsidRDefault="00FD4575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BB89C46" w14:textId="77777777" w:rsidR="00027774" w:rsidRPr="001F0353" w:rsidRDefault="00027774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1,</w:t>
            </w:r>
          </w:p>
          <w:p w14:paraId="74502AD4" w14:textId="77777777" w:rsidR="00027774" w:rsidRPr="001F0353" w:rsidRDefault="00027774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2,</w:t>
            </w:r>
          </w:p>
          <w:p w14:paraId="4287FB87" w14:textId="77777777" w:rsidR="00027774" w:rsidRPr="001F0353" w:rsidRDefault="00027774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 xml:space="preserve">ОК 3, </w:t>
            </w:r>
          </w:p>
          <w:p w14:paraId="75C95543" w14:textId="77777777" w:rsidR="00027774" w:rsidRPr="001F0353" w:rsidRDefault="00027774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4,</w:t>
            </w:r>
          </w:p>
          <w:p w14:paraId="47D8E8C5" w14:textId="77777777" w:rsidR="00027774" w:rsidRPr="001F0353" w:rsidRDefault="00027774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5,</w:t>
            </w:r>
          </w:p>
          <w:p w14:paraId="6766AA1A" w14:textId="77777777" w:rsidR="00027774" w:rsidRPr="001F0353" w:rsidRDefault="00B741B6" w:rsidP="0002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</w:t>
            </w:r>
          </w:p>
          <w:p w14:paraId="68988DCC" w14:textId="77777777" w:rsidR="00FD4575" w:rsidRPr="005F12E9" w:rsidRDefault="00FD4575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774" w:rsidRPr="005F12E9" w14:paraId="4B121D8D" w14:textId="77777777" w:rsidTr="00027774">
        <w:trPr>
          <w:trHeight w:val="295"/>
        </w:trPr>
        <w:tc>
          <w:tcPr>
            <w:tcW w:w="681" w:type="pct"/>
            <w:vMerge/>
          </w:tcPr>
          <w:p w14:paraId="5F6B07EE" w14:textId="77777777" w:rsidR="00027774" w:rsidRPr="005F12E9" w:rsidRDefault="0002777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14:paraId="281C1BE4" w14:textId="3984617B" w:rsidR="00027774" w:rsidRPr="00990961" w:rsidRDefault="00027774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="00AB53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5966B8EB" w14:textId="77777777" w:rsidR="00027774" w:rsidRPr="00990961" w:rsidRDefault="00120A82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14:paraId="54D0E6F6" w14:textId="77777777" w:rsidR="00027774" w:rsidRPr="005F12E9" w:rsidRDefault="00027774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14:paraId="6D39522B" w14:textId="77777777" w:rsidR="00027774" w:rsidRPr="005F12E9" w:rsidRDefault="0002777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68AD72E9" w14:textId="77777777" w:rsidTr="00027774">
        <w:trPr>
          <w:trHeight w:val="711"/>
        </w:trPr>
        <w:tc>
          <w:tcPr>
            <w:tcW w:w="681" w:type="pct"/>
            <w:vMerge/>
          </w:tcPr>
          <w:p w14:paraId="110493A6" w14:textId="77777777"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77A11095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763" w:type="pct"/>
            <w:gridSpan w:val="2"/>
            <w:shd w:val="clear" w:color="auto" w:fill="FFFFFF" w:themeFill="background1"/>
          </w:tcPr>
          <w:p w14:paraId="790616B1" w14:textId="77777777" w:rsidR="00B57454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Рынок труда, понятие, источники информации о рынке труда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</w:p>
          <w:p w14:paraId="79A17A29" w14:textId="77777777" w:rsidR="005A6B5A" w:rsidRPr="005A6B5A" w:rsidRDefault="005A6B5A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A6B5A">
              <w:rPr>
                <w:rFonts w:ascii="Times New Roman" w:eastAsia="Times New Roman" w:hAnsi="Times New Roman" w:cs="Times New Roman"/>
                <w:bCs/>
                <w:i/>
              </w:rPr>
              <w:t>Содержание учебного материала</w:t>
            </w:r>
          </w:p>
          <w:p w14:paraId="42D86C75" w14:textId="77777777" w:rsidR="00B57454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Многомерность рынка труда. Мониторинг рынка труда – цели, процесс, анализ результатов. </w:t>
            </w:r>
          </w:p>
        </w:tc>
        <w:tc>
          <w:tcPr>
            <w:tcW w:w="312" w:type="pct"/>
            <w:vAlign w:val="center"/>
          </w:tcPr>
          <w:p w14:paraId="03C59E32" w14:textId="77777777" w:rsidR="00B57454" w:rsidRPr="001F0353" w:rsidRDefault="00B8076B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14:paraId="4F52A7E6" w14:textId="77777777"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31000430" w14:textId="77777777"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57454" w:rsidRPr="005F12E9" w14:paraId="6E09D7E6" w14:textId="77777777" w:rsidTr="00E0650C">
        <w:trPr>
          <w:trHeight w:val="397"/>
        </w:trPr>
        <w:tc>
          <w:tcPr>
            <w:tcW w:w="681" w:type="pct"/>
            <w:vMerge/>
          </w:tcPr>
          <w:p w14:paraId="611E4DCD" w14:textId="77777777"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629BA6A9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763" w:type="pct"/>
            <w:gridSpan w:val="2"/>
            <w:shd w:val="clear" w:color="auto" w:fill="FFFFFF" w:themeFill="background1"/>
          </w:tcPr>
          <w:p w14:paraId="08557E89" w14:textId="77777777" w:rsidR="005A6B5A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Классификация рынка труда.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52E3F8C7" w14:textId="77777777" w:rsidR="005A6B5A" w:rsidRPr="005A6B5A" w:rsidRDefault="005A6B5A" w:rsidP="005A6B5A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0ECBCE2D" w14:textId="77777777" w:rsidR="00B57454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Cs/>
              </w:rPr>
              <w:t>Спрос и предложение на рынке труда. Участники рынка труда.</w:t>
            </w: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>Государственные и коммерческие посредники на рынке труда.</w:t>
            </w:r>
          </w:p>
        </w:tc>
        <w:tc>
          <w:tcPr>
            <w:tcW w:w="312" w:type="pct"/>
            <w:vAlign w:val="center"/>
          </w:tcPr>
          <w:p w14:paraId="3BB14CB2" w14:textId="77777777" w:rsidR="00B57454" w:rsidRPr="001F0353" w:rsidRDefault="00B8076B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14:paraId="1BD812EC" w14:textId="77777777"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4B5A9B6F" w14:textId="77777777"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7DCB4100" w14:textId="77777777" w:rsidTr="00E0650C">
        <w:trPr>
          <w:trHeight w:val="397"/>
        </w:trPr>
        <w:tc>
          <w:tcPr>
            <w:tcW w:w="681" w:type="pct"/>
            <w:vMerge/>
          </w:tcPr>
          <w:p w14:paraId="0AAC85F3" w14:textId="77777777"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179B6444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763" w:type="pct"/>
            <w:gridSpan w:val="2"/>
            <w:shd w:val="clear" w:color="auto" w:fill="FFFFFF" w:themeFill="background1"/>
          </w:tcPr>
          <w:p w14:paraId="3F6245E4" w14:textId="77777777" w:rsidR="005A6B5A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Новые профессии: содержание и перспективы.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82016B8" w14:textId="77777777" w:rsidR="005A6B5A" w:rsidRPr="005A6B5A" w:rsidRDefault="005A6B5A" w:rsidP="005A6B5A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421450FC" w14:textId="77777777" w:rsidR="00B57454" w:rsidRPr="005A6B5A" w:rsidRDefault="00B57454" w:rsidP="001C3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Cs/>
              </w:rPr>
              <w:t>Нормативно-правовое регулирование трудовых отношений в России. Сравнительный анализ потребности в кадрах в отрасли на общероссийском и региональном рынке труда. (работа с сайтами)</w:t>
            </w:r>
          </w:p>
        </w:tc>
        <w:tc>
          <w:tcPr>
            <w:tcW w:w="312" w:type="pct"/>
            <w:vAlign w:val="center"/>
          </w:tcPr>
          <w:p w14:paraId="2073999B" w14:textId="77777777" w:rsidR="00B57454" w:rsidRPr="001F0353" w:rsidRDefault="00B8076B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14:paraId="0DD8A2C8" w14:textId="77777777"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4AE99378" w14:textId="77777777"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3AC5E4F4" w14:textId="77777777" w:rsidTr="00E0650C">
        <w:trPr>
          <w:trHeight w:val="561"/>
        </w:trPr>
        <w:tc>
          <w:tcPr>
            <w:tcW w:w="681" w:type="pct"/>
            <w:vMerge/>
          </w:tcPr>
          <w:p w14:paraId="7989981B" w14:textId="77777777"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2E9D2E6F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2763" w:type="pct"/>
            <w:gridSpan w:val="2"/>
          </w:tcPr>
          <w:p w14:paraId="5F0B1E15" w14:textId="269C8094" w:rsidR="005A6B5A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Справочник профессий</w:t>
            </w:r>
            <w:r w:rsidR="00AB533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488DE997" w14:textId="77777777" w:rsidR="005A6B5A" w:rsidRPr="005A6B5A" w:rsidRDefault="005A6B5A" w:rsidP="005A6B5A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07471728" w14:textId="77777777" w:rsidR="00B57454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http://spravochnik.rosmintrud.ru/professions; Работа в России </w:t>
            </w:r>
            <w:hyperlink r:id="rId10" w:history="1">
              <w:r w:rsidRPr="005A6B5A">
                <w:rPr>
                  <w:rStyle w:val="a6"/>
                  <w:rFonts w:ascii="Times New Roman" w:eastAsia="Times New Roman" w:hAnsi="Times New Roman" w:cs="Times New Roman"/>
                  <w:bCs/>
                </w:rPr>
                <w:t>https://trudvsem.ru</w:t>
              </w:r>
            </w:hyperlink>
            <w:r w:rsidRPr="005A6B5A">
              <w:rPr>
                <w:rFonts w:ascii="Times New Roman" w:eastAsia="Times New Roman" w:hAnsi="Times New Roman" w:cs="Times New Roman"/>
                <w:bCs/>
              </w:rPr>
              <w:t>)</w:t>
            </w:r>
          </w:p>
        </w:tc>
        <w:tc>
          <w:tcPr>
            <w:tcW w:w="312" w:type="pct"/>
            <w:vAlign w:val="center"/>
          </w:tcPr>
          <w:p w14:paraId="4D501014" w14:textId="77777777" w:rsidR="00B57454" w:rsidRPr="001F0353" w:rsidRDefault="00B8076B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14:paraId="1385B219" w14:textId="77777777"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0B0E32F7" w14:textId="77777777"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416F7324" w14:textId="77777777" w:rsidTr="00E0650C">
        <w:trPr>
          <w:trHeight w:val="561"/>
        </w:trPr>
        <w:tc>
          <w:tcPr>
            <w:tcW w:w="681" w:type="pct"/>
            <w:vMerge/>
          </w:tcPr>
          <w:p w14:paraId="54ED3975" w14:textId="77777777"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2BC22F06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5-6</w:t>
            </w:r>
          </w:p>
        </w:tc>
        <w:tc>
          <w:tcPr>
            <w:tcW w:w="2763" w:type="pct"/>
            <w:gridSpan w:val="2"/>
          </w:tcPr>
          <w:p w14:paraId="5392B3C6" w14:textId="77777777" w:rsidR="005A6B5A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/>
                <w:bCs/>
              </w:rPr>
              <w:t>Способы поиска работы, в том числе с использованием сети Интернет.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E078E6B" w14:textId="77777777" w:rsidR="005A6B5A" w:rsidRPr="005A6B5A" w:rsidRDefault="005A6B5A" w:rsidP="005A6B5A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42EF7065" w14:textId="77777777" w:rsidR="00B57454" w:rsidRPr="005A6B5A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bCs/>
              </w:rPr>
              <w:t xml:space="preserve">Отбор и анализ эффективных способов поиска работы, в том числе с использованием ресурсов Интернет (сайты Работа в </w:t>
            </w:r>
            <w:proofErr w:type="spellStart"/>
            <w:r w:rsidRPr="005A6B5A">
              <w:rPr>
                <w:rFonts w:ascii="Times New Roman" w:eastAsia="Times New Roman" w:hAnsi="Times New Roman" w:cs="Times New Roman"/>
                <w:bCs/>
              </w:rPr>
              <w:t>Россииhttps</w:t>
            </w:r>
            <w:proofErr w:type="spellEnd"/>
            <w:r w:rsidRPr="005A6B5A">
              <w:rPr>
                <w:rFonts w:ascii="Times New Roman" w:eastAsia="Times New Roman" w:hAnsi="Times New Roman" w:cs="Times New Roman"/>
                <w:bCs/>
              </w:rPr>
              <w:t>://trudvsem.ru; «HeadHunter.ru (hh.ru)»; GORODRABOT.RU https://gorodrabot.ru;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ab/>
              <w:t>«Rabota.ru»</w:t>
            </w:r>
            <w:r w:rsidRPr="005A6B5A">
              <w:rPr>
                <w:rFonts w:ascii="Times New Roman" w:eastAsia="Times New Roman" w:hAnsi="Times New Roman" w:cs="Times New Roman"/>
                <w:bCs/>
              </w:rPr>
              <w:tab/>
            </w:r>
            <w:hyperlink r:id="rId11" w:history="1">
              <w:r w:rsidRPr="005A6B5A">
                <w:rPr>
                  <w:rStyle w:val="a6"/>
                  <w:rFonts w:ascii="Times New Roman" w:eastAsia="Times New Roman" w:hAnsi="Times New Roman" w:cs="Times New Roman"/>
                  <w:bCs/>
                </w:rPr>
                <w:t>https://irkutsk.rabota.ru/</w:t>
              </w:r>
            </w:hyperlink>
            <w:r w:rsidRPr="005A6B5A">
              <w:rPr>
                <w:rFonts w:ascii="Times New Roman" w:eastAsia="Times New Roman" w:hAnsi="Times New Roman" w:cs="Times New Roman"/>
                <w:bCs/>
              </w:rPr>
              <w:t>; SUPERJOB.RU https://www.superjob.ru/; Сайт «Zarplata.ru»).</w:t>
            </w:r>
          </w:p>
        </w:tc>
        <w:tc>
          <w:tcPr>
            <w:tcW w:w="312" w:type="pct"/>
            <w:vAlign w:val="center"/>
          </w:tcPr>
          <w:p w14:paraId="76B79E24" w14:textId="77777777" w:rsidR="00B57454" w:rsidRPr="001F0353" w:rsidRDefault="00120A82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7D3AC7E8" w14:textId="77777777"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531400CC" w14:textId="77777777"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77EFDF8F" w14:textId="77777777" w:rsidTr="00E0650C">
        <w:trPr>
          <w:trHeight w:val="416"/>
        </w:trPr>
        <w:tc>
          <w:tcPr>
            <w:tcW w:w="681" w:type="pct"/>
            <w:vMerge/>
          </w:tcPr>
          <w:p w14:paraId="6BA10E88" w14:textId="77777777"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1CB76B2C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7-8</w:t>
            </w:r>
          </w:p>
        </w:tc>
        <w:tc>
          <w:tcPr>
            <w:tcW w:w="2763" w:type="pct"/>
            <w:gridSpan w:val="2"/>
          </w:tcPr>
          <w:p w14:paraId="439742E3" w14:textId="77777777" w:rsidR="00B57454" w:rsidRPr="00B57454" w:rsidRDefault="005A6B5A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="00120A82">
              <w:rPr>
                <w:rFonts w:ascii="Times New Roman" w:hAnsi="Times New Roman" w:cs="Times New Roman"/>
                <w:b/>
              </w:rPr>
              <w:t xml:space="preserve"> 1</w:t>
            </w:r>
          </w:p>
          <w:p w14:paraId="1CEDD862" w14:textId="5EC77106" w:rsidR="00B57454" w:rsidRPr="00B57454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</w:rPr>
            </w:pPr>
            <w:r w:rsidRPr="00B57454">
              <w:rPr>
                <w:rFonts w:ascii="Times New Roman" w:hAnsi="Times New Roman" w:cs="Times New Roman"/>
                <w:b/>
              </w:rPr>
              <w:t xml:space="preserve"> «Новые профессии на рынке труда: функции, карьерные перспективы»</w:t>
            </w:r>
            <w:r w:rsidR="00AB533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2" w:type="pct"/>
            <w:vAlign w:val="center"/>
          </w:tcPr>
          <w:p w14:paraId="6B92D9E0" w14:textId="77777777"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7BBD6201" w14:textId="77777777" w:rsidR="00B57454" w:rsidRPr="001F0353" w:rsidRDefault="00B57454" w:rsidP="00B74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</w:tcPr>
          <w:p w14:paraId="2B65B57A" w14:textId="77777777" w:rsidR="00B57454" w:rsidRPr="005F12E9" w:rsidRDefault="00B57454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531A50D1" w14:textId="77777777" w:rsidTr="00E0650C">
        <w:trPr>
          <w:trHeight w:val="397"/>
        </w:trPr>
        <w:tc>
          <w:tcPr>
            <w:tcW w:w="681" w:type="pct"/>
            <w:vMerge w:val="restart"/>
            <w:vAlign w:val="center"/>
          </w:tcPr>
          <w:p w14:paraId="486073C6" w14:textId="77777777" w:rsidR="00B57454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465277" w14:textId="77777777" w:rsidR="00B57454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D66969" w14:textId="77777777" w:rsidR="00B57454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96B43D" w14:textId="77777777" w:rsidR="00B57454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8D72DB" w14:textId="77777777" w:rsidR="00B57454" w:rsidRPr="005F12E9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</w:t>
            </w:r>
          </w:p>
          <w:p w14:paraId="747C2E92" w14:textId="77777777" w:rsidR="00B57454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– важ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карьеры</w:t>
            </w:r>
            <w:r w:rsidRPr="005F1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B139046" w14:textId="77777777" w:rsidR="00B57454" w:rsidRPr="005F12E9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14:paraId="1892A360" w14:textId="77777777" w:rsidR="00B57454" w:rsidRPr="00990961" w:rsidRDefault="00B57454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4C925A76" w14:textId="77777777" w:rsidR="00B57454" w:rsidRPr="00990961" w:rsidRDefault="00B8076B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14:paraId="25A550BD" w14:textId="77777777" w:rsidR="00B57454" w:rsidRPr="005F12E9" w:rsidRDefault="00B57454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shd w:val="clear" w:color="auto" w:fill="FFFFFF" w:themeFill="background1"/>
            <w:vAlign w:val="center"/>
          </w:tcPr>
          <w:p w14:paraId="52171D67" w14:textId="77777777" w:rsidR="00B57454" w:rsidRPr="00BC5750" w:rsidRDefault="00B57454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BCFE1D7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1,</w:t>
            </w:r>
          </w:p>
          <w:p w14:paraId="5117E4BF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2,</w:t>
            </w:r>
          </w:p>
          <w:p w14:paraId="1CAF65F4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 xml:space="preserve">ОК 3, </w:t>
            </w:r>
          </w:p>
          <w:p w14:paraId="0FE71111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lastRenderedPageBreak/>
              <w:t>ОК 4,</w:t>
            </w:r>
          </w:p>
          <w:p w14:paraId="2E868155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5,</w:t>
            </w:r>
          </w:p>
          <w:p w14:paraId="791C70A5" w14:textId="77777777" w:rsidR="00B57454" w:rsidRPr="005F12E9" w:rsidRDefault="00B741B6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ОК 09</w:t>
            </w:r>
          </w:p>
        </w:tc>
      </w:tr>
      <w:tr w:rsidR="00B57454" w:rsidRPr="005F12E9" w14:paraId="27DF0490" w14:textId="77777777" w:rsidTr="00B57454">
        <w:trPr>
          <w:trHeight w:val="305"/>
        </w:trPr>
        <w:tc>
          <w:tcPr>
            <w:tcW w:w="681" w:type="pct"/>
            <w:vMerge/>
          </w:tcPr>
          <w:p w14:paraId="339B4AE7" w14:textId="77777777" w:rsidR="00B57454" w:rsidRPr="005F12E9" w:rsidRDefault="00B57454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14:paraId="679545C0" w14:textId="1759A5F3" w:rsidR="00B57454" w:rsidRPr="00990961" w:rsidRDefault="00B57454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="00AB53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64A1BBAD" w14:textId="77777777" w:rsidR="00B57454" w:rsidRPr="00990961" w:rsidRDefault="00120A82" w:rsidP="000277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14:paraId="2BA9CF63" w14:textId="77777777" w:rsidR="00B57454" w:rsidRPr="005F12E9" w:rsidRDefault="00B57454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  <w:shd w:val="clear" w:color="auto" w:fill="FFFFFF" w:themeFill="background1"/>
          </w:tcPr>
          <w:p w14:paraId="2C85E641" w14:textId="77777777" w:rsidR="00B57454" w:rsidRPr="005F12E9" w:rsidRDefault="00B57454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454" w:rsidRPr="005F12E9" w14:paraId="75C71C84" w14:textId="77777777" w:rsidTr="00E0650C">
        <w:trPr>
          <w:trHeight w:val="403"/>
        </w:trPr>
        <w:tc>
          <w:tcPr>
            <w:tcW w:w="681" w:type="pct"/>
            <w:vMerge/>
          </w:tcPr>
          <w:p w14:paraId="31BEBD96" w14:textId="77777777" w:rsidR="00B57454" w:rsidRPr="005F12E9" w:rsidRDefault="00B57454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center"/>
          </w:tcPr>
          <w:p w14:paraId="7D7C02F3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9-10</w:t>
            </w:r>
          </w:p>
        </w:tc>
        <w:tc>
          <w:tcPr>
            <w:tcW w:w="2756" w:type="pct"/>
          </w:tcPr>
          <w:p w14:paraId="198A0DDB" w14:textId="77777777" w:rsidR="007147DC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Структура системы профессионального образования</w:t>
            </w:r>
            <w:r w:rsidR="007147DC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60423B7C" w14:textId="77777777" w:rsidR="007147DC" w:rsidRPr="007147DC" w:rsidRDefault="007147DC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7147DC">
              <w:rPr>
                <w:rFonts w:ascii="Times New Roman" w:eastAsia="Times New Roman" w:hAnsi="Times New Roman" w:cs="Times New Roman"/>
                <w:bCs/>
                <w:i/>
              </w:rPr>
              <w:t>Содержание учебного материала</w:t>
            </w:r>
          </w:p>
          <w:p w14:paraId="67F0F556" w14:textId="77777777" w:rsidR="00B57454" w:rsidRPr="001F0353" w:rsidRDefault="007147DC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 С</w:t>
            </w:r>
            <w:r w:rsidR="00B57454" w:rsidRPr="001F0353">
              <w:rPr>
                <w:rFonts w:ascii="Times New Roman" w:eastAsia="Times New Roman" w:hAnsi="Times New Roman" w:cs="Times New Roman"/>
                <w:bCs/>
              </w:rPr>
              <w:t>реднее профессиональное, высшее, дополнительное профессиональное образование, профессиональное обучение.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2200D6A9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1537D2E3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shd w:val="clear" w:color="auto" w:fill="FFFFFF" w:themeFill="background1"/>
          </w:tcPr>
          <w:p w14:paraId="19A1F881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10E47824" w14:textId="77777777" w:rsidTr="00E0650C">
        <w:trPr>
          <w:trHeight w:val="403"/>
        </w:trPr>
        <w:tc>
          <w:tcPr>
            <w:tcW w:w="681" w:type="pct"/>
            <w:vMerge/>
          </w:tcPr>
          <w:p w14:paraId="729DE1DF" w14:textId="77777777" w:rsidR="00B57454" w:rsidRPr="005F12E9" w:rsidRDefault="00B57454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center"/>
          </w:tcPr>
          <w:p w14:paraId="2DEF13D6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756" w:type="pct"/>
          </w:tcPr>
          <w:p w14:paraId="47D8BAE7" w14:textId="77777777" w:rsidR="00B57454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 xml:space="preserve">Стратегия и тактика выбора образовательной траектории. </w:t>
            </w:r>
          </w:p>
          <w:p w14:paraId="608718AB" w14:textId="77777777"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39CA2F6A" w14:textId="77777777"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Образовательные программы (содержание, актуальность, перспективность).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1C89C070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6BA854BD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shd w:val="clear" w:color="auto" w:fill="FFFFFF" w:themeFill="background1"/>
          </w:tcPr>
          <w:p w14:paraId="33C7BE83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284E64DB" w14:textId="77777777" w:rsidTr="00E0650C">
        <w:trPr>
          <w:trHeight w:val="403"/>
        </w:trPr>
        <w:tc>
          <w:tcPr>
            <w:tcW w:w="681" w:type="pct"/>
            <w:vMerge/>
          </w:tcPr>
          <w:p w14:paraId="27E1BAAC" w14:textId="77777777" w:rsidR="00B57454" w:rsidRPr="005F12E9" w:rsidRDefault="00B57454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center"/>
          </w:tcPr>
          <w:p w14:paraId="19C317CD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756" w:type="pct"/>
          </w:tcPr>
          <w:p w14:paraId="6C74D99A" w14:textId="65400C34"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Возможные пути достижения и повышения уровня квалификации в рамках профессии</w:t>
            </w:r>
            <w:r w:rsidR="00AB533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59CCE9BF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5302785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shd w:val="clear" w:color="auto" w:fill="FFFFFF" w:themeFill="background1"/>
          </w:tcPr>
          <w:p w14:paraId="4368D8B5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18CFE2F2" w14:textId="77777777" w:rsidTr="00E0650C">
        <w:trPr>
          <w:trHeight w:val="403"/>
        </w:trPr>
        <w:tc>
          <w:tcPr>
            <w:tcW w:w="681" w:type="pct"/>
            <w:vMerge/>
          </w:tcPr>
          <w:p w14:paraId="627FFBE0" w14:textId="77777777" w:rsidR="00B57454" w:rsidRPr="005F12E9" w:rsidRDefault="00B57454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vAlign w:val="center"/>
          </w:tcPr>
          <w:p w14:paraId="62EEA3CE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13-14</w:t>
            </w:r>
          </w:p>
        </w:tc>
        <w:tc>
          <w:tcPr>
            <w:tcW w:w="2756" w:type="pct"/>
          </w:tcPr>
          <w:p w14:paraId="780EF118" w14:textId="0F1876DD" w:rsidR="007147DC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Закон об образовании РФ</w:t>
            </w:r>
            <w:r w:rsidR="00AB533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70442F0F" w14:textId="77777777"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02CE50B5" w14:textId="77777777" w:rsidR="00B57454" w:rsidRPr="001F0353" w:rsidRDefault="007147DC" w:rsidP="0071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Т</w:t>
            </w:r>
            <w:r w:rsidR="00B57454" w:rsidRPr="001F0353">
              <w:rPr>
                <w:rFonts w:ascii="Times New Roman" w:eastAsia="Times New Roman" w:hAnsi="Times New Roman" w:cs="Times New Roman"/>
                <w:bCs/>
              </w:rPr>
              <w:t>ипы образовательных организаций, права и ответственность обучающихся, особенности реализаци</w:t>
            </w:r>
            <w:r>
              <w:rPr>
                <w:rFonts w:ascii="Times New Roman" w:eastAsia="Times New Roman" w:hAnsi="Times New Roman" w:cs="Times New Roman"/>
                <w:bCs/>
              </w:rPr>
              <w:t>и профессионального образования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3FFAE5C7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174DDBB7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shd w:val="clear" w:color="auto" w:fill="FFFFFF" w:themeFill="background1"/>
          </w:tcPr>
          <w:p w14:paraId="20F2AC7C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4ED72199" w14:textId="77777777" w:rsidTr="00B741B6">
        <w:trPr>
          <w:trHeight w:val="856"/>
        </w:trPr>
        <w:tc>
          <w:tcPr>
            <w:tcW w:w="681" w:type="pct"/>
            <w:vMerge/>
          </w:tcPr>
          <w:p w14:paraId="7A4225D8" w14:textId="77777777" w:rsidR="00B57454" w:rsidRPr="005F12E9" w:rsidRDefault="00B57454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gridSpan w:val="2"/>
            <w:tcBorders>
              <w:bottom w:val="single" w:sz="4" w:space="0" w:color="auto"/>
            </w:tcBorders>
            <w:vAlign w:val="center"/>
          </w:tcPr>
          <w:p w14:paraId="56B2B7B1" w14:textId="77777777" w:rsidR="00B57454" w:rsidRPr="001F0353" w:rsidRDefault="00B8076B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15-16</w:t>
            </w:r>
          </w:p>
        </w:tc>
        <w:tc>
          <w:tcPr>
            <w:tcW w:w="2756" w:type="pct"/>
            <w:tcBorders>
              <w:bottom w:val="single" w:sz="4" w:space="0" w:color="auto"/>
            </w:tcBorders>
          </w:tcPr>
          <w:p w14:paraId="213DF49E" w14:textId="6521182E" w:rsidR="00B57454" w:rsidRPr="00B57454" w:rsidRDefault="005A6B5A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="00120A82">
              <w:rPr>
                <w:rFonts w:ascii="Times New Roman" w:hAnsi="Times New Roman" w:cs="Times New Roman"/>
                <w:b/>
              </w:rPr>
              <w:t xml:space="preserve"> 2</w:t>
            </w:r>
            <w:r w:rsidR="00AB5333">
              <w:rPr>
                <w:rFonts w:ascii="Times New Roman" w:hAnsi="Times New Roman" w:cs="Times New Roman"/>
                <w:b/>
              </w:rPr>
              <w:t>.</w:t>
            </w:r>
          </w:p>
          <w:p w14:paraId="60DE19C7" w14:textId="77777777" w:rsidR="00B57454" w:rsidRPr="00B57454" w:rsidRDefault="00B57454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 xml:space="preserve"> «Общероссийский и региональный рынок образовательных услуг (государственные и частные организации, формы обучения, образовательные ресурсы, оценка качества образования)».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438FD2F7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7F9D283E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B1DBC8C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611D2342" w14:textId="77777777" w:rsidTr="00E0650C">
        <w:trPr>
          <w:trHeight w:val="397"/>
        </w:trPr>
        <w:tc>
          <w:tcPr>
            <w:tcW w:w="681" w:type="pct"/>
            <w:vMerge w:val="restart"/>
            <w:vAlign w:val="center"/>
          </w:tcPr>
          <w:p w14:paraId="2E30C326" w14:textId="77777777" w:rsidR="00B57454" w:rsidRPr="005F12E9" w:rsidRDefault="00B57454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51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CE5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Конструктивные элементы карьеры</w:t>
            </w: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14:paraId="1FBB571B" w14:textId="77777777" w:rsidR="00B57454" w:rsidRPr="00990961" w:rsidRDefault="00B57454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71097987" w14:textId="77777777" w:rsidR="00B57454" w:rsidRPr="00990961" w:rsidRDefault="00120A82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80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Merge w:val="restart"/>
            <w:shd w:val="clear" w:color="auto" w:fill="EAF1DD" w:themeFill="accent3" w:themeFillTint="33"/>
            <w:vAlign w:val="center"/>
          </w:tcPr>
          <w:p w14:paraId="13881E44" w14:textId="77777777" w:rsidR="00B57454" w:rsidRPr="005F12E9" w:rsidRDefault="00B5745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</w:tcPr>
          <w:p w14:paraId="67FDD1AB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F618B74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C2F9E0F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9CF72C7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6730126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1,</w:t>
            </w:r>
          </w:p>
          <w:p w14:paraId="65000C3C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2,</w:t>
            </w:r>
          </w:p>
          <w:p w14:paraId="4DE2362F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 xml:space="preserve">ОК 3, </w:t>
            </w:r>
          </w:p>
          <w:p w14:paraId="7A45817D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4,</w:t>
            </w:r>
          </w:p>
          <w:p w14:paraId="57857F23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0353">
              <w:rPr>
                <w:rFonts w:ascii="Times New Roman" w:eastAsia="Times New Roman" w:hAnsi="Times New Roman" w:cs="Times New Roman"/>
              </w:rPr>
              <w:t>ОК 5,</w:t>
            </w:r>
          </w:p>
          <w:p w14:paraId="376B3CC1" w14:textId="77777777" w:rsidR="00B57454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741B6">
              <w:rPr>
                <w:rFonts w:ascii="Times New Roman" w:eastAsia="Times New Roman" w:hAnsi="Times New Roman" w:cs="Times New Roman"/>
              </w:rPr>
              <w:t>ОК 09</w:t>
            </w:r>
            <w:r w:rsidRPr="001F0353">
              <w:rPr>
                <w:rFonts w:ascii="Times New Roman" w:eastAsia="Times New Roman" w:hAnsi="Times New Roman" w:cs="Times New Roman"/>
              </w:rPr>
              <w:t xml:space="preserve">   </w:t>
            </w:r>
          </w:p>
          <w:p w14:paraId="28068631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D56C39E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49B589F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6A38587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A468DF7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FC13BBB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31D70A4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B77193A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30F6AC8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1807B02" w14:textId="77777777" w:rsidR="00B57454" w:rsidRDefault="00B57454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8FBDB69" w14:textId="77777777" w:rsidR="00B57454" w:rsidRPr="005F12E9" w:rsidRDefault="00B57454" w:rsidP="00463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</w:tc>
      </w:tr>
      <w:tr w:rsidR="00B57454" w:rsidRPr="005F12E9" w14:paraId="4DC72CC4" w14:textId="77777777" w:rsidTr="00B57454">
        <w:trPr>
          <w:trHeight w:val="327"/>
        </w:trPr>
        <w:tc>
          <w:tcPr>
            <w:tcW w:w="681" w:type="pct"/>
            <w:vMerge/>
          </w:tcPr>
          <w:p w14:paraId="35DE8C32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EAF1DD" w:themeFill="accent3" w:themeFillTint="33"/>
            <w:vAlign w:val="center"/>
          </w:tcPr>
          <w:p w14:paraId="35B51F40" w14:textId="51C17CDC" w:rsidR="00B57454" w:rsidRPr="00990961" w:rsidRDefault="00B57454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  <w:r w:rsidR="00AB5333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007C9FDD" w14:textId="77777777" w:rsidR="00B57454" w:rsidRPr="00990961" w:rsidRDefault="00120A82" w:rsidP="00AA4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pct"/>
            <w:vMerge/>
            <w:shd w:val="clear" w:color="auto" w:fill="EAF1DD" w:themeFill="accent3" w:themeFillTint="33"/>
            <w:vAlign w:val="center"/>
          </w:tcPr>
          <w:p w14:paraId="480D8AF2" w14:textId="77777777" w:rsidR="00B57454" w:rsidRPr="005F12E9" w:rsidRDefault="00B5745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14:paraId="4A983F74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4FD775FC" w14:textId="77777777" w:rsidTr="00E0650C">
        <w:trPr>
          <w:trHeight w:val="397"/>
        </w:trPr>
        <w:tc>
          <w:tcPr>
            <w:tcW w:w="681" w:type="pct"/>
            <w:vMerge/>
          </w:tcPr>
          <w:p w14:paraId="6D0D3D0F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2FEC4AD5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17-18</w:t>
            </w:r>
          </w:p>
        </w:tc>
        <w:tc>
          <w:tcPr>
            <w:tcW w:w="2763" w:type="pct"/>
            <w:gridSpan w:val="2"/>
          </w:tcPr>
          <w:p w14:paraId="5916E7CC" w14:textId="77777777" w:rsidR="007B6AA6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Карьерное целеполагание.</w:t>
            </w:r>
            <w:r w:rsidR="00FA154D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6FF93E4" w14:textId="06DFF717" w:rsidR="007147DC" w:rsidRPr="007147DC" w:rsidRDefault="007147DC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7147DC">
              <w:rPr>
                <w:rFonts w:ascii="Times New Roman" w:eastAsia="Times New Roman" w:hAnsi="Times New Roman" w:cs="Times New Roman"/>
                <w:bCs/>
                <w:i/>
              </w:rPr>
              <w:t>Содержание учебного материала</w:t>
            </w:r>
          </w:p>
          <w:p w14:paraId="65D94261" w14:textId="77777777"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Профессиональный стандарт и квалификация как базовые источники информации о вариантах карьерной траектории.</w:t>
            </w:r>
          </w:p>
        </w:tc>
        <w:tc>
          <w:tcPr>
            <w:tcW w:w="312" w:type="pct"/>
            <w:vAlign w:val="center"/>
          </w:tcPr>
          <w:p w14:paraId="5AD4780D" w14:textId="77777777" w:rsidR="00B57454" w:rsidRPr="001F0353" w:rsidRDefault="00120A82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240E6B62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583A4E37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622C9E40" w14:textId="77777777" w:rsidTr="00B57454">
        <w:trPr>
          <w:trHeight w:val="183"/>
        </w:trPr>
        <w:tc>
          <w:tcPr>
            <w:tcW w:w="681" w:type="pct"/>
            <w:vMerge/>
          </w:tcPr>
          <w:p w14:paraId="17D634DE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0FB6E6D8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</w:p>
        </w:tc>
        <w:tc>
          <w:tcPr>
            <w:tcW w:w="2763" w:type="pct"/>
            <w:gridSpan w:val="2"/>
          </w:tcPr>
          <w:p w14:paraId="76C296CD" w14:textId="77777777"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источники информации о профессиях и их содержании. </w:t>
            </w:r>
          </w:p>
        </w:tc>
        <w:tc>
          <w:tcPr>
            <w:tcW w:w="312" w:type="pct"/>
            <w:vAlign w:val="center"/>
          </w:tcPr>
          <w:p w14:paraId="2220285E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14:paraId="46B95538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4F073297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5228869F" w14:textId="77777777" w:rsidTr="00B57454">
        <w:trPr>
          <w:trHeight w:val="190"/>
        </w:trPr>
        <w:tc>
          <w:tcPr>
            <w:tcW w:w="681" w:type="pct"/>
            <w:vMerge/>
          </w:tcPr>
          <w:p w14:paraId="64BFDD75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2F9FB409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763" w:type="pct"/>
            <w:gridSpan w:val="2"/>
          </w:tcPr>
          <w:p w14:paraId="1CCA91A4" w14:textId="77777777"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Уровни квалификации.</w:t>
            </w:r>
          </w:p>
        </w:tc>
        <w:tc>
          <w:tcPr>
            <w:tcW w:w="312" w:type="pct"/>
            <w:vAlign w:val="center"/>
          </w:tcPr>
          <w:p w14:paraId="22420849" w14:textId="77777777" w:rsidR="00B57454" w:rsidRPr="001F0353" w:rsidRDefault="00B8076B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14:paraId="5A44ABD7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17813059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79779C3F" w14:textId="77777777" w:rsidTr="00E0650C">
        <w:trPr>
          <w:trHeight w:val="397"/>
        </w:trPr>
        <w:tc>
          <w:tcPr>
            <w:tcW w:w="681" w:type="pct"/>
            <w:vMerge/>
          </w:tcPr>
          <w:p w14:paraId="77C155C1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4F03BEB4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21-22</w:t>
            </w:r>
          </w:p>
        </w:tc>
        <w:tc>
          <w:tcPr>
            <w:tcW w:w="2763" w:type="pct"/>
            <w:gridSpan w:val="2"/>
          </w:tcPr>
          <w:p w14:paraId="5DB7E751" w14:textId="77777777" w:rsidR="007147DC" w:rsidRDefault="00B57454" w:rsidP="00B741B6">
            <w:pPr>
              <w:spacing w:after="0" w:line="240" w:lineRule="auto"/>
              <w:jc w:val="both"/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Элементы национальной системы квалификации как инструменты планирования карьеры (ПОА, НОК).</w:t>
            </w:r>
            <w:r w:rsidRPr="001F0353">
              <w:t xml:space="preserve"> </w:t>
            </w:r>
          </w:p>
          <w:p w14:paraId="7331E5CA" w14:textId="77777777"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5C496EA4" w14:textId="77777777"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Использование инструментов НСК в поиске образовательной организации, работодателя. </w:t>
            </w:r>
          </w:p>
        </w:tc>
        <w:tc>
          <w:tcPr>
            <w:tcW w:w="312" w:type="pct"/>
            <w:vAlign w:val="center"/>
          </w:tcPr>
          <w:p w14:paraId="082677F4" w14:textId="77777777" w:rsidR="00B57454" w:rsidRPr="001F0353" w:rsidRDefault="00120A82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46D46E1C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5E90F0ED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6D47E0A0" w14:textId="77777777" w:rsidTr="00B57454">
        <w:trPr>
          <w:trHeight w:val="150"/>
        </w:trPr>
        <w:tc>
          <w:tcPr>
            <w:tcW w:w="681" w:type="pct"/>
            <w:vMerge/>
          </w:tcPr>
          <w:p w14:paraId="7CB20928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55162F81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23-24</w:t>
            </w:r>
          </w:p>
        </w:tc>
        <w:tc>
          <w:tcPr>
            <w:tcW w:w="2763" w:type="pct"/>
            <w:gridSpan w:val="2"/>
          </w:tcPr>
          <w:p w14:paraId="4F2937F6" w14:textId="77777777" w:rsidR="00B57454" w:rsidRPr="001F0353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Варианты и правила написания и оформления резюме.</w:t>
            </w:r>
          </w:p>
        </w:tc>
        <w:tc>
          <w:tcPr>
            <w:tcW w:w="312" w:type="pct"/>
            <w:vAlign w:val="center"/>
          </w:tcPr>
          <w:p w14:paraId="7B54B8DF" w14:textId="77777777" w:rsidR="00B57454" w:rsidRPr="001F0353" w:rsidRDefault="00120A82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7C45416A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07EB69D6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6201B27A" w14:textId="77777777" w:rsidTr="00E0650C">
        <w:trPr>
          <w:trHeight w:val="397"/>
        </w:trPr>
        <w:tc>
          <w:tcPr>
            <w:tcW w:w="681" w:type="pct"/>
            <w:vMerge/>
          </w:tcPr>
          <w:p w14:paraId="79814891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6FC9D8FC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25-26</w:t>
            </w:r>
          </w:p>
        </w:tc>
        <w:tc>
          <w:tcPr>
            <w:tcW w:w="2763" w:type="pct"/>
            <w:gridSpan w:val="2"/>
          </w:tcPr>
          <w:p w14:paraId="2D96348F" w14:textId="77777777" w:rsidR="007147DC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Описание осваиваемой профессии (специальности) и квалификации в профессиональных стандартах</w:t>
            </w:r>
            <w:r w:rsidR="007147DC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766B12E9" w14:textId="77777777"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04C160FF" w14:textId="77777777" w:rsidR="00B57454" w:rsidRPr="001F0353" w:rsidRDefault="007147DC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Федеральные государственные образовательные стандарты</w:t>
            </w:r>
            <w:r w:rsidR="00B57454" w:rsidRPr="001F0353">
              <w:rPr>
                <w:rFonts w:ascii="Times New Roman" w:eastAsia="Times New Roman" w:hAnsi="Times New Roman" w:cs="Times New Roman"/>
                <w:bCs/>
              </w:rPr>
              <w:t>: выполняемые трудовые функции, уровень квалификации, требования к образованию и обучению, опыту практической работы, особые условия допуска к работе</w:t>
            </w:r>
          </w:p>
        </w:tc>
        <w:tc>
          <w:tcPr>
            <w:tcW w:w="312" w:type="pct"/>
            <w:vAlign w:val="center"/>
          </w:tcPr>
          <w:p w14:paraId="09B2BCEE" w14:textId="77777777" w:rsidR="00B57454" w:rsidRPr="001F0353" w:rsidRDefault="00120A82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2906A2F8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7EA6D9E2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7454" w:rsidRPr="005F12E9" w14:paraId="4D52FE84" w14:textId="77777777" w:rsidTr="00B741B6">
        <w:trPr>
          <w:trHeight w:val="1104"/>
        </w:trPr>
        <w:tc>
          <w:tcPr>
            <w:tcW w:w="681" w:type="pct"/>
            <w:vMerge/>
          </w:tcPr>
          <w:p w14:paraId="7628EA6D" w14:textId="77777777" w:rsidR="00B57454" w:rsidRPr="005F12E9" w:rsidRDefault="00B57454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1AB65E52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27-28</w:t>
            </w:r>
          </w:p>
        </w:tc>
        <w:tc>
          <w:tcPr>
            <w:tcW w:w="2763" w:type="pct"/>
            <w:gridSpan w:val="2"/>
          </w:tcPr>
          <w:p w14:paraId="614D3A0B" w14:textId="77777777" w:rsidR="00B57454" w:rsidRPr="00B57454" w:rsidRDefault="005A6B5A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="00120A82">
              <w:rPr>
                <w:rFonts w:ascii="Times New Roman" w:hAnsi="Times New Roman" w:cs="Times New Roman"/>
                <w:b/>
              </w:rPr>
              <w:t xml:space="preserve"> 3</w:t>
            </w:r>
            <w:r w:rsidR="00B57454" w:rsidRPr="00B57454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AB8920F" w14:textId="77777777" w:rsidR="00B57454" w:rsidRPr="00B57454" w:rsidRDefault="00B57454" w:rsidP="00B741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«Построение модели рабочего/специалиста на основе требований профессионального стандарта и федерального государственного образовательного стандарта («</w:t>
            </w:r>
            <w:proofErr w:type="spellStart"/>
            <w:r w:rsidRPr="00B57454">
              <w:rPr>
                <w:rFonts w:ascii="Times New Roman" w:hAnsi="Times New Roman" w:cs="Times New Roman"/>
                <w:b/>
              </w:rPr>
              <w:t>Аватар</w:t>
            </w:r>
            <w:proofErr w:type="spellEnd"/>
            <w:r w:rsidRPr="00B57454">
              <w:rPr>
                <w:rFonts w:ascii="Times New Roman" w:hAnsi="Times New Roman" w:cs="Times New Roman"/>
                <w:b/>
              </w:rPr>
              <w:t xml:space="preserve"> профессионала»).</w:t>
            </w:r>
          </w:p>
        </w:tc>
        <w:tc>
          <w:tcPr>
            <w:tcW w:w="312" w:type="pct"/>
            <w:vAlign w:val="center"/>
          </w:tcPr>
          <w:p w14:paraId="45C83007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2BE74992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</w:tcPr>
          <w:p w14:paraId="62FE3563" w14:textId="77777777" w:rsidR="00B57454" w:rsidRPr="005F12E9" w:rsidRDefault="00B57454" w:rsidP="00141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14:paraId="3E203100" w14:textId="77777777" w:rsidTr="00B57454">
        <w:trPr>
          <w:trHeight w:val="77"/>
        </w:trPr>
        <w:tc>
          <w:tcPr>
            <w:tcW w:w="681" w:type="pct"/>
            <w:vMerge w:val="restart"/>
          </w:tcPr>
          <w:p w14:paraId="03FAE8D8" w14:textId="77777777" w:rsidR="00B57454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</w:p>
          <w:p w14:paraId="4BC3669B" w14:textId="77777777" w:rsidR="00B57454" w:rsidRPr="00BC059E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Стратегии и алгоритмы конструирования карьеры</w:t>
            </w:r>
          </w:p>
        </w:tc>
        <w:tc>
          <w:tcPr>
            <w:tcW w:w="3107" w:type="pct"/>
            <w:gridSpan w:val="3"/>
            <w:shd w:val="clear" w:color="auto" w:fill="D9D9D9" w:themeFill="background1" w:themeFillShade="D9"/>
            <w:vAlign w:val="center"/>
          </w:tcPr>
          <w:p w14:paraId="224434BB" w14:textId="77777777" w:rsidR="00B57454" w:rsidRPr="00990961" w:rsidRDefault="00B57454" w:rsidP="006A04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  <w:shd w:val="clear" w:color="auto" w:fill="D9D9D9" w:themeFill="background1" w:themeFillShade="D9"/>
            <w:vAlign w:val="center"/>
          </w:tcPr>
          <w:p w14:paraId="2DA7BD68" w14:textId="77777777" w:rsidR="00B57454" w:rsidRPr="00990961" w:rsidRDefault="008B699D" w:rsidP="006A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2" w:type="pct"/>
            <w:vMerge w:val="restart"/>
            <w:shd w:val="clear" w:color="auto" w:fill="D9D9D9" w:themeFill="background1" w:themeFillShade="D9"/>
            <w:vAlign w:val="center"/>
          </w:tcPr>
          <w:p w14:paraId="1719FF99" w14:textId="77777777" w:rsidR="00B57454" w:rsidRPr="005F12E9" w:rsidRDefault="00B5745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</w:tcPr>
          <w:p w14:paraId="5B6F48A1" w14:textId="77777777" w:rsidR="00B57454" w:rsidRDefault="00B57454" w:rsidP="00650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7421D3B" w14:textId="77777777" w:rsidR="00B57454" w:rsidRDefault="00B57454" w:rsidP="00650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E684AFC" w14:textId="77777777" w:rsidR="00B57454" w:rsidRDefault="00B57454" w:rsidP="00650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2116444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ОК 1,</w:t>
            </w:r>
          </w:p>
          <w:p w14:paraId="10403975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ОК 2,</w:t>
            </w:r>
          </w:p>
          <w:p w14:paraId="0AE8EC30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ОК 3, </w:t>
            </w:r>
          </w:p>
          <w:p w14:paraId="24B9A722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ОК 4,</w:t>
            </w:r>
          </w:p>
          <w:p w14:paraId="014D97F3" w14:textId="77777777" w:rsidR="00B57454" w:rsidRPr="001F0353" w:rsidRDefault="00B57454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ОК 5,</w:t>
            </w:r>
          </w:p>
          <w:p w14:paraId="18CAFB87" w14:textId="77777777" w:rsidR="00B57454" w:rsidRPr="005F12E9" w:rsidRDefault="00B741B6" w:rsidP="00B57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ОК 09</w:t>
            </w:r>
          </w:p>
        </w:tc>
      </w:tr>
      <w:tr w:rsidR="00B57454" w:rsidRPr="005F12E9" w14:paraId="7C653EE2" w14:textId="77777777" w:rsidTr="007147DC">
        <w:trPr>
          <w:trHeight w:val="369"/>
        </w:trPr>
        <w:tc>
          <w:tcPr>
            <w:tcW w:w="681" w:type="pct"/>
            <w:vMerge/>
          </w:tcPr>
          <w:p w14:paraId="7404B2DD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pct"/>
            <w:gridSpan w:val="3"/>
            <w:shd w:val="clear" w:color="auto" w:fill="D9D9D9" w:themeFill="background1" w:themeFillShade="D9"/>
            <w:vAlign w:val="center"/>
          </w:tcPr>
          <w:p w14:paraId="734EB2FB" w14:textId="0F9C25EB" w:rsidR="00B57454" w:rsidRPr="00990961" w:rsidRDefault="00B57454" w:rsidP="006A04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  <w:r w:rsidR="00AB5333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2" w:type="pct"/>
            <w:shd w:val="clear" w:color="auto" w:fill="D9D9D9" w:themeFill="background1" w:themeFillShade="D9"/>
            <w:vAlign w:val="center"/>
          </w:tcPr>
          <w:p w14:paraId="2D353A33" w14:textId="77777777" w:rsidR="00B57454" w:rsidRPr="00990961" w:rsidRDefault="00FA154D" w:rsidP="006A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2" w:type="pct"/>
            <w:vMerge/>
            <w:vAlign w:val="center"/>
          </w:tcPr>
          <w:p w14:paraId="6E068978" w14:textId="77777777" w:rsidR="00B57454" w:rsidRPr="005F12E9" w:rsidRDefault="00B5745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14:paraId="0BD4C3B9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14:paraId="4DB7445C" w14:textId="77777777" w:rsidTr="00027774">
        <w:trPr>
          <w:trHeight w:val="20"/>
        </w:trPr>
        <w:tc>
          <w:tcPr>
            <w:tcW w:w="681" w:type="pct"/>
            <w:vMerge/>
          </w:tcPr>
          <w:p w14:paraId="532A6A86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1D456B6D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29</w:t>
            </w:r>
          </w:p>
        </w:tc>
        <w:tc>
          <w:tcPr>
            <w:tcW w:w="2763" w:type="pct"/>
            <w:gridSpan w:val="2"/>
          </w:tcPr>
          <w:p w14:paraId="0B36F8C9" w14:textId="77777777" w:rsidR="007147DC" w:rsidRDefault="00B57454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Профессиональная карьера: понятие, функции, виды, модели.</w:t>
            </w:r>
            <w:r w:rsidR="00B741B6" w:rsidRPr="001F035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14:paraId="56F2F5BC" w14:textId="77777777"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41CA0869" w14:textId="77777777" w:rsidR="00B57454" w:rsidRPr="001F0353" w:rsidRDefault="00B741B6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41B6">
              <w:rPr>
                <w:rFonts w:ascii="Times New Roman" w:eastAsia="Times New Roman" w:hAnsi="Times New Roman" w:cs="Times New Roman"/>
                <w:bCs/>
              </w:rPr>
              <w:t>Этапы профессионального и карьерного развития</w:t>
            </w:r>
          </w:p>
        </w:tc>
        <w:tc>
          <w:tcPr>
            <w:tcW w:w="312" w:type="pct"/>
            <w:vAlign w:val="center"/>
          </w:tcPr>
          <w:p w14:paraId="7EB1792F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vAlign w:val="center"/>
          </w:tcPr>
          <w:p w14:paraId="7983067E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329D0AE2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14:paraId="21E14E83" w14:textId="77777777" w:rsidTr="00B741B6">
        <w:trPr>
          <w:trHeight w:val="307"/>
        </w:trPr>
        <w:tc>
          <w:tcPr>
            <w:tcW w:w="681" w:type="pct"/>
            <w:vMerge/>
          </w:tcPr>
          <w:p w14:paraId="0AC66979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78C8F795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30-31</w:t>
            </w:r>
          </w:p>
        </w:tc>
        <w:tc>
          <w:tcPr>
            <w:tcW w:w="2763" w:type="pct"/>
            <w:gridSpan w:val="2"/>
          </w:tcPr>
          <w:p w14:paraId="50CF0AE9" w14:textId="77777777" w:rsidR="007147DC" w:rsidRDefault="00B741B6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Независимая оценка квалификаций</w:t>
            </w:r>
            <w:r w:rsidR="007147DC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14:paraId="31E2692F" w14:textId="77777777"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55E9F010" w14:textId="77777777" w:rsidR="00B57454" w:rsidRPr="001F0353" w:rsidRDefault="007147DC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</w:t>
            </w:r>
            <w:r w:rsidR="00B741B6" w:rsidRPr="007147DC">
              <w:rPr>
                <w:rFonts w:ascii="Times New Roman" w:eastAsia="Times New Roman" w:hAnsi="Times New Roman" w:cs="Times New Roman"/>
                <w:bCs/>
              </w:rPr>
              <w:t>еханизм выявления</w:t>
            </w:r>
            <w:r w:rsidR="00B741B6" w:rsidRPr="001F0353">
              <w:rPr>
                <w:rFonts w:ascii="Times New Roman" w:eastAsia="Times New Roman" w:hAnsi="Times New Roman" w:cs="Times New Roman"/>
                <w:bCs/>
              </w:rPr>
              <w:t xml:space="preserve"> соответствия квалификации и требованиям профессионального стандарта.</w:t>
            </w:r>
          </w:p>
        </w:tc>
        <w:tc>
          <w:tcPr>
            <w:tcW w:w="312" w:type="pct"/>
            <w:vAlign w:val="center"/>
          </w:tcPr>
          <w:p w14:paraId="0AAB744D" w14:textId="77777777" w:rsidR="00B57454" w:rsidRPr="001F0353" w:rsidRDefault="00634B40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6E996352" w14:textId="77777777" w:rsidR="00B57454" w:rsidRPr="001F0353" w:rsidRDefault="00785E6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0D842738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41B6" w:rsidRPr="005F12E9" w14:paraId="14B1B7D4" w14:textId="77777777" w:rsidTr="00B741B6">
        <w:trPr>
          <w:trHeight w:val="513"/>
        </w:trPr>
        <w:tc>
          <w:tcPr>
            <w:tcW w:w="681" w:type="pct"/>
            <w:vMerge/>
          </w:tcPr>
          <w:p w14:paraId="5B8DAFC9" w14:textId="77777777" w:rsidR="00B741B6" w:rsidRPr="005F12E9" w:rsidRDefault="00B741B6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659D94B3" w14:textId="77777777" w:rsidR="00B741B6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32-33</w:t>
            </w:r>
          </w:p>
        </w:tc>
        <w:tc>
          <w:tcPr>
            <w:tcW w:w="2763" w:type="pct"/>
            <w:gridSpan w:val="2"/>
          </w:tcPr>
          <w:p w14:paraId="695E7955" w14:textId="77777777" w:rsidR="007147DC" w:rsidRDefault="00B741B6" w:rsidP="00B7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/>
                <w:bCs/>
              </w:rPr>
              <w:t>Ресурсы карьерного планирования.</w:t>
            </w:r>
            <w:r w:rsidRPr="001F035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686197B4" w14:textId="77777777" w:rsidR="007147DC" w:rsidRPr="005A6B5A" w:rsidRDefault="007147DC" w:rsidP="007147DC">
            <w:pPr>
              <w:spacing w:after="0" w:line="240" w:lineRule="auto"/>
              <w:ind w:right="1306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A6B5A">
              <w:rPr>
                <w:rFonts w:ascii="Times New Roman" w:eastAsia="Times New Roman" w:hAnsi="Times New Roman" w:cs="Times New Roman"/>
                <w:i/>
              </w:rPr>
              <w:t>Содержание учебного материала</w:t>
            </w:r>
          </w:p>
          <w:p w14:paraId="0305CED4" w14:textId="77777777" w:rsidR="00B741B6" w:rsidRPr="001F0353" w:rsidRDefault="00B741B6" w:rsidP="0071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741B6">
              <w:rPr>
                <w:rFonts w:ascii="Times New Roman" w:eastAsia="Times New Roman" w:hAnsi="Times New Roman" w:cs="Times New Roman"/>
                <w:bCs/>
              </w:rPr>
              <w:t>Проект карьерного плана. Собеседование с работодателем: правила игры.</w:t>
            </w:r>
          </w:p>
        </w:tc>
        <w:tc>
          <w:tcPr>
            <w:tcW w:w="312" w:type="pct"/>
            <w:vAlign w:val="center"/>
          </w:tcPr>
          <w:p w14:paraId="10DC46DA" w14:textId="77777777" w:rsidR="00B741B6" w:rsidRPr="001F0353" w:rsidRDefault="00634B40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6D96D6A3" w14:textId="77777777" w:rsidR="00B741B6" w:rsidRPr="001F0353" w:rsidRDefault="00B741B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</w:tcPr>
          <w:p w14:paraId="4EB519F5" w14:textId="77777777" w:rsidR="00B741B6" w:rsidRPr="005F12E9" w:rsidRDefault="00B741B6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47DC" w:rsidRPr="005F12E9" w14:paraId="210E43C8" w14:textId="77777777" w:rsidTr="007147DC">
        <w:trPr>
          <w:trHeight w:val="229"/>
        </w:trPr>
        <w:tc>
          <w:tcPr>
            <w:tcW w:w="681" w:type="pct"/>
            <w:vMerge/>
            <w:tcBorders>
              <w:bottom w:val="single" w:sz="4" w:space="0" w:color="auto"/>
            </w:tcBorders>
          </w:tcPr>
          <w:p w14:paraId="00E6021B" w14:textId="77777777"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12EB813B" w14:textId="77777777" w:rsidR="007147DC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34</w:t>
            </w:r>
          </w:p>
        </w:tc>
        <w:tc>
          <w:tcPr>
            <w:tcW w:w="2763" w:type="pct"/>
            <w:gridSpan w:val="2"/>
            <w:tcBorders>
              <w:bottom w:val="single" w:sz="4" w:space="0" w:color="auto"/>
            </w:tcBorders>
          </w:tcPr>
          <w:p w14:paraId="6FC9697B" w14:textId="75121521" w:rsidR="007147DC" w:rsidRDefault="007147DC" w:rsidP="00B741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Модельный профессиональный экзамен: алгоритм действий соискателя</w:t>
            </w:r>
            <w:r w:rsidR="007B6AA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1CE0901B" w14:textId="77777777" w:rsidR="007147DC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6E0513C7" w14:textId="77777777" w:rsidR="007147DC" w:rsidRPr="001F0353" w:rsidRDefault="007147DC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14:paraId="53D4AD6E" w14:textId="77777777"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47DC" w:rsidRPr="005F12E9" w14:paraId="453069C4" w14:textId="77777777" w:rsidTr="007147DC">
        <w:trPr>
          <w:trHeight w:val="248"/>
        </w:trPr>
        <w:tc>
          <w:tcPr>
            <w:tcW w:w="681" w:type="pct"/>
            <w:vMerge/>
            <w:tcBorders>
              <w:bottom w:val="single" w:sz="4" w:space="0" w:color="auto"/>
            </w:tcBorders>
          </w:tcPr>
          <w:p w14:paraId="3B4B1BEF" w14:textId="77777777"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4B7B7637" w14:textId="77777777" w:rsidR="007147DC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35-36</w:t>
            </w:r>
          </w:p>
        </w:tc>
        <w:tc>
          <w:tcPr>
            <w:tcW w:w="2763" w:type="pct"/>
            <w:gridSpan w:val="2"/>
            <w:tcBorders>
              <w:bottom w:val="single" w:sz="4" w:space="0" w:color="auto"/>
            </w:tcBorders>
          </w:tcPr>
          <w:p w14:paraId="5A730661" w14:textId="1D4C350E" w:rsidR="007147DC" w:rsidRDefault="007147DC" w:rsidP="00B741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Собеседование с работодателем</w:t>
            </w:r>
            <w:r w:rsidR="00AB533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09C88E62" w14:textId="77777777" w:rsidR="007147DC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6E0B0297" w14:textId="77777777" w:rsidR="007147DC" w:rsidRPr="001F0353" w:rsidRDefault="007147DC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14:paraId="376F5584" w14:textId="77777777"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47DC" w:rsidRPr="005F12E9" w14:paraId="6CADC099" w14:textId="77777777" w:rsidTr="007147DC">
        <w:trPr>
          <w:trHeight w:val="549"/>
        </w:trPr>
        <w:tc>
          <w:tcPr>
            <w:tcW w:w="681" w:type="pct"/>
            <w:vMerge/>
            <w:tcBorders>
              <w:bottom w:val="single" w:sz="4" w:space="0" w:color="auto"/>
            </w:tcBorders>
          </w:tcPr>
          <w:p w14:paraId="6D56629C" w14:textId="77777777"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2611F5C8" w14:textId="77777777" w:rsidR="007147DC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37-38</w:t>
            </w:r>
          </w:p>
        </w:tc>
        <w:tc>
          <w:tcPr>
            <w:tcW w:w="2763" w:type="pct"/>
            <w:gridSpan w:val="2"/>
          </w:tcPr>
          <w:p w14:paraId="1A0EBDEB" w14:textId="77777777" w:rsidR="007147DC" w:rsidRPr="00B57454" w:rsidRDefault="007147DC" w:rsidP="00B741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="00956316">
              <w:rPr>
                <w:rFonts w:ascii="Times New Roman" w:hAnsi="Times New Roman" w:cs="Times New Roman"/>
                <w:b/>
              </w:rPr>
              <w:t xml:space="preserve"> 4</w:t>
            </w:r>
          </w:p>
          <w:p w14:paraId="4298A60E" w14:textId="7FFBAC68" w:rsidR="007147DC" w:rsidRPr="00B57454" w:rsidRDefault="007147DC" w:rsidP="0071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7454">
              <w:rPr>
                <w:rFonts w:ascii="Times New Roman" w:hAnsi="Times New Roman" w:cs="Times New Roman"/>
                <w:b/>
              </w:rPr>
              <w:t>«Оценка цифрового следа»</w:t>
            </w:r>
            <w:r w:rsidR="007B6AA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2" w:type="pct"/>
            <w:vAlign w:val="center"/>
          </w:tcPr>
          <w:p w14:paraId="75273E13" w14:textId="77777777" w:rsidR="007147DC" w:rsidRPr="001F0353" w:rsidRDefault="007147DC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7D855AAE" w14:textId="77777777" w:rsidR="007147DC" w:rsidRPr="001F0353" w:rsidRDefault="007147DC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14:paraId="7FF4C81B" w14:textId="77777777" w:rsidR="007147DC" w:rsidRPr="005F12E9" w:rsidRDefault="007147DC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14:paraId="36DCC4BB" w14:textId="77777777" w:rsidTr="00027774">
        <w:trPr>
          <w:trHeight w:val="20"/>
        </w:trPr>
        <w:tc>
          <w:tcPr>
            <w:tcW w:w="681" w:type="pct"/>
            <w:vMerge/>
          </w:tcPr>
          <w:p w14:paraId="60C2931C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center"/>
          </w:tcPr>
          <w:p w14:paraId="239277CF" w14:textId="77777777" w:rsidR="00B57454" w:rsidRPr="001F0353" w:rsidRDefault="0095631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39-40</w:t>
            </w:r>
          </w:p>
        </w:tc>
        <w:tc>
          <w:tcPr>
            <w:tcW w:w="2763" w:type="pct"/>
            <w:gridSpan w:val="2"/>
          </w:tcPr>
          <w:p w14:paraId="450B037C" w14:textId="77777777" w:rsidR="000F6EC5" w:rsidRDefault="00B57454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>Практич</w:t>
            </w:r>
            <w:r w:rsidR="007147DC">
              <w:rPr>
                <w:rFonts w:ascii="Times New Roman" w:hAnsi="Times New Roman" w:cs="Times New Roman"/>
                <w:b/>
              </w:rPr>
              <w:t xml:space="preserve">еское </w:t>
            </w:r>
            <w:r w:rsidR="00956316">
              <w:rPr>
                <w:rFonts w:ascii="Times New Roman" w:hAnsi="Times New Roman" w:cs="Times New Roman"/>
                <w:b/>
              </w:rPr>
              <w:t>занятие 5</w:t>
            </w:r>
          </w:p>
          <w:p w14:paraId="3470DFA3" w14:textId="10D5EDEA" w:rsidR="00B57454" w:rsidRPr="00B57454" w:rsidRDefault="00B57454" w:rsidP="00B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57454">
              <w:rPr>
                <w:rFonts w:ascii="Times New Roman" w:hAnsi="Times New Roman" w:cs="Times New Roman"/>
                <w:b/>
              </w:rPr>
              <w:t xml:space="preserve"> </w:t>
            </w:r>
            <w:r w:rsidR="000F6EC5" w:rsidRPr="00B57454">
              <w:rPr>
                <w:rFonts w:ascii="Times New Roman" w:hAnsi="Times New Roman" w:cs="Times New Roman"/>
                <w:b/>
              </w:rPr>
              <w:t>«</w:t>
            </w:r>
            <w:r w:rsidR="007147DC" w:rsidRPr="00B57454">
              <w:rPr>
                <w:rFonts w:ascii="Times New Roman" w:hAnsi="Times New Roman" w:cs="Times New Roman"/>
                <w:b/>
              </w:rPr>
              <w:t>Формирование портфолио карьерных ресурсов</w:t>
            </w:r>
            <w:r w:rsidR="000F6EC5" w:rsidRPr="00B57454">
              <w:rPr>
                <w:rFonts w:ascii="Times New Roman" w:hAnsi="Times New Roman" w:cs="Times New Roman"/>
                <w:b/>
              </w:rPr>
              <w:t>»</w:t>
            </w:r>
            <w:r w:rsidR="00AB5333">
              <w:rPr>
                <w:rFonts w:ascii="Times New Roman" w:hAnsi="Times New Roman" w:cs="Times New Roman"/>
                <w:b/>
              </w:rPr>
              <w:t xml:space="preserve">. </w:t>
            </w:r>
            <w:r w:rsidRPr="00B57454">
              <w:rPr>
                <w:rFonts w:ascii="Times New Roman" w:hAnsi="Times New Roman" w:cs="Times New Roman"/>
                <w:b/>
              </w:rPr>
              <w:t>Д</w:t>
            </w:r>
            <w:r w:rsidR="00596DBD">
              <w:rPr>
                <w:rFonts w:ascii="Times New Roman" w:hAnsi="Times New Roman" w:cs="Times New Roman"/>
                <w:b/>
              </w:rPr>
              <w:t>ифференцированный зачет</w:t>
            </w:r>
            <w:r w:rsidR="00AB533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2" w:type="pct"/>
            <w:vAlign w:val="center"/>
          </w:tcPr>
          <w:p w14:paraId="694040C3" w14:textId="77777777" w:rsidR="00B57454" w:rsidRPr="001F0353" w:rsidRDefault="00B741B6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22" w:type="pct"/>
            <w:vAlign w:val="center"/>
          </w:tcPr>
          <w:p w14:paraId="61015CCB" w14:textId="77777777" w:rsidR="00B57454" w:rsidRPr="001F0353" w:rsidRDefault="00B57454" w:rsidP="00B7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F0353">
              <w:rPr>
                <w:rFonts w:ascii="Times New Roman" w:eastAsia="Times New Roman" w:hAnsi="Times New Roman" w:cs="Times New Roman"/>
                <w:bCs/>
              </w:rPr>
              <w:t>2,3</w:t>
            </w:r>
          </w:p>
        </w:tc>
        <w:tc>
          <w:tcPr>
            <w:tcW w:w="478" w:type="pct"/>
            <w:vMerge/>
          </w:tcPr>
          <w:p w14:paraId="0C51BD6D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14:paraId="3C78D017" w14:textId="77777777" w:rsidTr="00E0650C">
        <w:trPr>
          <w:trHeight w:val="161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14:paraId="4E74145F" w14:textId="77777777" w:rsidR="00B57454" w:rsidRPr="005F12E9" w:rsidRDefault="00B57454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563E6391" w14:textId="77777777" w:rsidR="00B57454" w:rsidRPr="005F12E9" w:rsidRDefault="00785E6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00" w:type="pct"/>
            <w:gridSpan w:val="2"/>
            <w:vMerge w:val="restart"/>
            <w:shd w:val="clear" w:color="auto" w:fill="EAF1DD" w:themeFill="accent3" w:themeFillTint="33"/>
            <w:vAlign w:val="center"/>
          </w:tcPr>
          <w:p w14:paraId="327E9076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14:paraId="0D0D650A" w14:textId="77777777" w:rsidTr="00E0650C">
        <w:trPr>
          <w:trHeight w:val="308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14:paraId="01D3D84D" w14:textId="77777777" w:rsidR="00B57454" w:rsidRPr="005F12E9" w:rsidRDefault="00B57454" w:rsidP="00B574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числе: 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371DC290" w14:textId="77777777" w:rsidR="00B57454" w:rsidRPr="005F12E9" w:rsidRDefault="00B57454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14:paraId="0BBDD7D3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14:paraId="2FF7D1CA" w14:textId="77777777" w:rsidTr="00E0650C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14:paraId="55E9EAA0" w14:textId="34B7C266" w:rsidR="00B57454" w:rsidRPr="005F12E9" w:rsidRDefault="00B57454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  <w:r w:rsidR="00AB5333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09DAEC99" w14:textId="77777777" w:rsidR="00B57454" w:rsidRPr="005F12E9" w:rsidRDefault="00B8076B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14:paraId="2EB34F59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7454" w:rsidRPr="005F12E9" w14:paraId="1FD84C04" w14:textId="77777777" w:rsidTr="00E0650C">
        <w:trPr>
          <w:trHeight w:val="255"/>
        </w:trPr>
        <w:tc>
          <w:tcPr>
            <w:tcW w:w="3788" w:type="pct"/>
            <w:gridSpan w:val="4"/>
            <w:shd w:val="clear" w:color="auto" w:fill="EAF1DD" w:themeFill="accent3" w:themeFillTint="33"/>
            <w:vAlign w:val="center"/>
          </w:tcPr>
          <w:p w14:paraId="5137FEA9" w14:textId="77777777" w:rsidR="00B57454" w:rsidRPr="005F12E9" w:rsidRDefault="00B57454" w:rsidP="004E184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12" w:type="pct"/>
            <w:shd w:val="clear" w:color="auto" w:fill="EAF1DD" w:themeFill="accent3" w:themeFillTint="33"/>
            <w:vAlign w:val="center"/>
          </w:tcPr>
          <w:p w14:paraId="6C316FC9" w14:textId="77777777" w:rsidR="00B57454" w:rsidRDefault="00B8076B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00" w:type="pct"/>
            <w:gridSpan w:val="2"/>
            <w:vMerge/>
            <w:shd w:val="clear" w:color="auto" w:fill="EAF1DD" w:themeFill="accent3" w:themeFillTint="33"/>
            <w:vAlign w:val="center"/>
          </w:tcPr>
          <w:p w14:paraId="3F9A5C6B" w14:textId="77777777" w:rsidR="00B57454" w:rsidRPr="005F12E9" w:rsidRDefault="00B57454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7E8F272" w14:textId="77777777" w:rsidR="007D066F" w:rsidRDefault="007D066F" w:rsidP="00FA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9D3B5" w14:textId="77777777" w:rsidR="007D066F" w:rsidRDefault="00663FDB" w:rsidP="00FA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14:paraId="642BADDA" w14:textId="77777777" w:rsidR="007D066F" w:rsidRDefault="00663FDB" w:rsidP="00FA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>1 – ознакомительный (узнавание ранее изученных объектов, свойств);</w:t>
      </w:r>
    </w:p>
    <w:p w14:paraId="7AB981FF" w14:textId="77777777" w:rsidR="007D066F" w:rsidRDefault="00663FDB" w:rsidP="00FA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>2 – репродуктивный (выполнение деятельности по образцу, инструкции или под руководством);</w:t>
      </w:r>
    </w:p>
    <w:p w14:paraId="39BD12DE" w14:textId="77777777" w:rsidR="008D62D9" w:rsidRPr="00AB0287" w:rsidRDefault="00663FDB" w:rsidP="007D0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/>
        </w:rPr>
        <w:sectPr w:rsidR="008D62D9" w:rsidRPr="00AB0287" w:rsidSect="008D62D9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  <w:r w:rsidRPr="006C5043">
        <w:rPr>
          <w:rFonts w:ascii="Times New Roman" w:eastAsia="Times New Roman" w:hAnsi="Times New Roman" w:cs="Times New Roman"/>
          <w:sz w:val="24"/>
          <w:szCs w:val="24"/>
        </w:rPr>
        <w:t xml:space="preserve">3 – </w:t>
      </w:r>
      <w:r w:rsidR="00FA154D">
        <w:rPr>
          <w:rFonts w:ascii="Times New Roman" w:eastAsia="Times New Roman" w:hAnsi="Times New Roman" w:cs="Times New Roman"/>
          <w:sz w:val="24"/>
          <w:szCs w:val="24"/>
        </w:rPr>
        <w:t>реп</w:t>
      </w:r>
      <w:r w:rsidRPr="006C5043">
        <w:rPr>
          <w:rFonts w:ascii="Times New Roman" w:eastAsia="Times New Roman" w:hAnsi="Times New Roman" w:cs="Times New Roman"/>
          <w:sz w:val="24"/>
          <w:szCs w:val="24"/>
        </w:rPr>
        <w:t>родуктивный (планирование и самостоятельное выполнение деятельности, решение проблемных задач).</w:t>
      </w:r>
    </w:p>
    <w:p w14:paraId="2589929C" w14:textId="77777777" w:rsidR="005E1969" w:rsidRPr="00AB5333" w:rsidRDefault="005E1969" w:rsidP="00FA1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2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AB5333">
        <w:rPr>
          <w:rFonts w:ascii="Times New Roman" w:hAnsi="Times New Roman" w:cs="Times New Roman"/>
          <w:b/>
          <w:sz w:val="24"/>
          <w:szCs w:val="24"/>
        </w:rPr>
        <w:t>УСЛОВИЯ РЕАЛИЗАЦИИ</w:t>
      </w:r>
      <w:r w:rsidR="006F5C17" w:rsidRPr="00AB5333">
        <w:rPr>
          <w:rFonts w:ascii="Times New Roman" w:hAnsi="Times New Roman" w:cs="Times New Roman"/>
          <w:b/>
          <w:sz w:val="24"/>
          <w:szCs w:val="24"/>
        </w:rPr>
        <w:t xml:space="preserve"> ПРОГ</w:t>
      </w:r>
      <w:r w:rsidR="00E5028F" w:rsidRPr="00AB5333">
        <w:rPr>
          <w:rFonts w:ascii="Times New Roman" w:hAnsi="Times New Roman" w:cs="Times New Roman"/>
          <w:b/>
          <w:sz w:val="24"/>
          <w:szCs w:val="24"/>
        </w:rPr>
        <w:t>РАММЫ</w:t>
      </w:r>
      <w:r w:rsidR="009D4CE2" w:rsidRPr="00AB5333">
        <w:rPr>
          <w:rFonts w:ascii="Times New Roman" w:hAnsi="Times New Roman" w:cs="Times New Roman"/>
          <w:b/>
          <w:sz w:val="24"/>
          <w:szCs w:val="24"/>
        </w:rPr>
        <w:t xml:space="preserve"> УЧЕБНОЙ</w:t>
      </w:r>
    </w:p>
    <w:p w14:paraId="29CA3AD9" w14:textId="77777777" w:rsidR="00DC448C" w:rsidRPr="00AB5333" w:rsidRDefault="007D066F" w:rsidP="00FA1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333">
        <w:rPr>
          <w:rFonts w:ascii="Times New Roman" w:hAnsi="Times New Roman" w:cs="Times New Roman"/>
          <w:b/>
          <w:sz w:val="24"/>
          <w:szCs w:val="24"/>
        </w:rPr>
        <w:t>ДИСЦИПЛИНЫ ОП.11</w:t>
      </w:r>
      <w:r w:rsidR="009D4CE2" w:rsidRPr="00AB5333">
        <w:rPr>
          <w:rFonts w:ascii="Times New Roman" w:hAnsi="Times New Roman" w:cs="Times New Roman"/>
          <w:b/>
          <w:sz w:val="24"/>
          <w:szCs w:val="24"/>
        </w:rPr>
        <w:t xml:space="preserve"> Карьерное моделирование</w:t>
      </w:r>
    </w:p>
    <w:p w14:paraId="4E4057F2" w14:textId="77777777" w:rsidR="005E1969" w:rsidRPr="00DD2DC0" w:rsidRDefault="005E1969" w:rsidP="005E19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57AB2D6" w14:textId="77777777" w:rsidR="007D066F" w:rsidRPr="007D066F" w:rsidRDefault="007D066F" w:rsidP="007D06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D06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3.1. Требования к минимальному материально-техническому обеспечению</w:t>
      </w:r>
    </w:p>
    <w:p w14:paraId="1F2B8001" w14:textId="77777777" w:rsidR="006A0406" w:rsidRPr="006A0406" w:rsidRDefault="006A0406" w:rsidP="006A0406">
      <w:pPr>
        <w:widowControl w:val="0"/>
        <w:tabs>
          <w:tab w:val="left" w:pos="0"/>
        </w:tabs>
        <w:spacing w:before="1" w:after="0" w:line="240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6A0406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 w:rsidRPr="006A0406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ауди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ория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6A0406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роведения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дов,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редусмотре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груп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дуаль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сульта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теку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жу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6A0406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кими</w:t>
      </w:r>
      <w:r w:rsidRPr="006A0406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2DA6C0B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каб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06FDF59" w14:textId="77777777" w:rsidR="006A0406" w:rsidRPr="006A0406" w:rsidRDefault="006A0406" w:rsidP="006A0406">
      <w:pPr>
        <w:widowControl w:val="0"/>
        <w:spacing w:after="0" w:line="240" w:lineRule="auto"/>
        <w:ind w:right="46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места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ству обу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хся; - рабочее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одав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теля;</w:t>
      </w:r>
    </w:p>
    <w:p w14:paraId="0ED8551E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ком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ект 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ации;</w:t>
      </w:r>
    </w:p>
    <w:p w14:paraId="1C461613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(проек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ор, экр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н)</w:t>
      </w:r>
    </w:p>
    <w:p w14:paraId="47C996E4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ком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ютеры 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выходом 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кол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ву обуча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ихся.</w:t>
      </w:r>
    </w:p>
    <w:p w14:paraId="1BAE8751" w14:textId="77777777" w:rsidR="006A0406" w:rsidRPr="006A0406" w:rsidRDefault="006A0406" w:rsidP="006A0406">
      <w:pPr>
        <w:widowControl w:val="0"/>
        <w:tabs>
          <w:tab w:val="left" w:pos="2032"/>
          <w:tab w:val="left" w:pos="2865"/>
          <w:tab w:val="left" w:pos="4844"/>
          <w:tab w:val="left" w:pos="6453"/>
          <w:tab w:val="left" w:pos="7856"/>
          <w:tab w:val="left" w:pos="9245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6A0406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кул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омп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ью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ройства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редуста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pring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рекру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сай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абота в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hh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uper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ob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абота.ру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ые).</w:t>
      </w:r>
    </w:p>
    <w:p w14:paraId="1189E3C7" w14:textId="77777777" w:rsidR="006A0406" w:rsidRPr="006A0406" w:rsidRDefault="006A0406" w:rsidP="006A0406">
      <w:pPr>
        <w:widowControl w:val="0"/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нча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 особ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ации.</w:t>
      </w:r>
      <w:r w:rsidRPr="006A0406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 w:rsidRPr="006A0406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тером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ми.</w:t>
      </w:r>
    </w:p>
    <w:p w14:paraId="71F4095B" w14:textId="77777777"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17CD83" w14:textId="77777777" w:rsidR="006A0406" w:rsidRPr="006A0406" w:rsidRDefault="006A0406" w:rsidP="006A0406">
      <w:pPr>
        <w:widowControl w:val="0"/>
        <w:spacing w:after="0" w:line="240" w:lineRule="auto"/>
        <w:ind w:right="29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об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14:paraId="3E33F255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ые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14:paraId="69E47540" w14:textId="77777777" w:rsidR="006A0406" w:rsidRPr="006A0406" w:rsidRDefault="006A0406" w:rsidP="006A0406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арьерное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 w:rsidRPr="006A0406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 w:rsidRPr="006A0406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ации»:</w:t>
      </w:r>
      <w:r w:rsidRPr="006A0406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hyperlink r:id="rId12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ps://bc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/educati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n/con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truc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or/textbook/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C73184D" w14:textId="77777777"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6782C12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ые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14:paraId="2B3F902C" w14:textId="77777777" w:rsidR="006A0406" w:rsidRPr="006A0406" w:rsidRDefault="006A0406" w:rsidP="006A0406">
      <w:pPr>
        <w:widowControl w:val="0"/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рудоус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¬е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 w:rsidRPr="006A0406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 w:rsidRPr="006A0406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[А.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Н.Ю.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риев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И.В.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А.И.</w:t>
      </w:r>
      <w:r w:rsidRPr="006A0406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аков].</w:t>
      </w:r>
      <w:r w:rsidRPr="006A0406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Академия, 2016 – 112с.</w:t>
      </w:r>
    </w:p>
    <w:p w14:paraId="408AB576" w14:textId="77777777" w:rsidR="006A0406" w:rsidRPr="006A0406" w:rsidRDefault="006A0406" w:rsidP="006A0406">
      <w:pPr>
        <w:widowControl w:val="0"/>
        <w:tabs>
          <w:tab w:val="left" w:pos="773"/>
          <w:tab w:val="left" w:pos="1550"/>
          <w:tab w:val="left" w:pos="2769"/>
          <w:tab w:val="left" w:pos="3944"/>
          <w:tab w:val="left" w:pos="5117"/>
          <w:tab w:val="left" w:pos="6369"/>
          <w:tab w:val="left" w:pos="6718"/>
          <w:tab w:val="left" w:pos="7994"/>
          <w:tab w:val="left" w:pos="8815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уск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чному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Е.В.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В.А.</w:t>
      </w:r>
      <w:r w:rsidRPr="006A0406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 Л.С.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Скачкова</w:t>
      </w:r>
      <w:r w:rsidRPr="006A0406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др.;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общ.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Е.В.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лкин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оном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 учр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«Ю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верситет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остов-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у:</w:t>
      </w:r>
      <w:r w:rsidRPr="006A04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Юж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 w:rsidRPr="006A040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–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06          </w:t>
      </w:r>
      <w:r w:rsidRPr="006A040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</w:t>
      </w:r>
      <w:r w:rsidRPr="006A040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упа:          </w:t>
      </w:r>
      <w:r w:rsidRPr="006A040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подписке.          </w:t>
      </w:r>
      <w:r w:rsidRPr="006A040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RL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3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  <w:lang w:val="en-US"/>
          </w:rPr>
          <w:t>i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blioclub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index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.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php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  <w:lang w:val="en-US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ge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book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&amp;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id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=2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4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1093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46042AA" w14:textId="77777777" w:rsidR="006A0406" w:rsidRPr="006A0406" w:rsidRDefault="006A0406" w:rsidP="006A0406">
      <w:pPr>
        <w:widowControl w:val="0"/>
        <w:tabs>
          <w:tab w:val="left" w:pos="730"/>
          <w:tab w:val="left" w:pos="2011"/>
          <w:tab w:val="left" w:pos="3719"/>
          <w:tab w:val="left" w:pos="4506"/>
          <w:tab w:val="left" w:pos="5772"/>
          <w:tab w:val="left" w:pos="6442"/>
          <w:tab w:val="left" w:pos="8320"/>
        </w:tabs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Теор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околе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30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4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berb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nk.ru/com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on/img/uploaded/file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/pdf/youth_pre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entati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n.pdf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BEA4296" w14:textId="77777777" w:rsidR="006A0406" w:rsidRPr="006A0406" w:rsidRDefault="006A0406" w:rsidP="006A0406">
      <w:pPr>
        <w:widowControl w:val="0"/>
        <w:spacing w:after="0" w:line="240" w:lineRule="auto"/>
        <w:ind w:right="2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4. Введен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в 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кации / И.В.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умк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/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В.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Шумк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д-во Самар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у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а, 20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60 с.</w:t>
      </w:r>
    </w:p>
    <w:p w14:paraId="05092B45" w14:textId="77777777" w:rsidR="006A0406" w:rsidRPr="006A0406" w:rsidRDefault="006A0406" w:rsidP="006A0406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A0406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Н.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i/>
          <w:iCs/>
          <w:color w:val="000000"/>
          <w:spacing w:val="74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Тю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Е.С.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Самара: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A0406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6A0406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тета, 2020. – 156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BCDA113" w14:textId="77777777" w:rsidR="006A0406" w:rsidRPr="006A0406" w:rsidRDefault="006A0406" w:rsidP="006A0406">
      <w:pPr>
        <w:widowControl w:val="0"/>
        <w:spacing w:after="0" w:line="239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.Ю.</w:t>
      </w:r>
      <w:r w:rsidRPr="006A0406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фек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[Текс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]:</w:t>
      </w:r>
      <w:r w:rsidRPr="006A0406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фессион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</w:t>
      </w:r>
      <w:r w:rsidRPr="006A04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 w:rsidRPr="006A040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ев, Е.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Зубова, Т.Н. 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Н.Ю.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оп-с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мара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 П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ОФИ,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2002.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- 78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AA939C9" w14:textId="77777777" w:rsidR="006A0406" w:rsidRPr="006A0406" w:rsidRDefault="006A0406" w:rsidP="006A0406">
      <w:pPr>
        <w:widowControl w:val="0"/>
        <w:spacing w:after="0"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A0406" w:rsidRPr="006A0406">
          <w:pgSz w:w="11906" w:h="16838"/>
          <w:pgMar w:top="1131" w:right="846" w:bottom="0" w:left="1701" w:header="0" w:footer="0" w:gutter="0"/>
          <w:cols w:space="708"/>
        </w:sect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холо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оляренко,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амыг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Pr="006A0406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д.2¬е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 w:rsidRPr="006A0406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стер</w:t>
      </w:r>
      <w:r w:rsidRPr="006A0406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остов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/Д: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кс, 2014.</w:t>
      </w:r>
    </w:p>
    <w:p w14:paraId="391A8C5E" w14:textId="77777777" w:rsidR="006A0406" w:rsidRPr="006A0406" w:rsidRDefault="006A0406" w:rsidP="006A0406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59_0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8.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Щерб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ола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 w:rsidRPr="006A040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]: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A0406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е/</w:t>
      </w:r>
      <w:r w:rsidRPr="006A0406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Щерб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 w:rsidRPr="006A0406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 w:rsidRPr="006A0406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 «Евр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я», 2010.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- 1520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A87BC67" w14:textId="77777777" w:rsidR="006A0406" w:rsidRPr="006A0406" w:rsidRDefault="006A0406" w:rsidP="006A0406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53957B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ет-ре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</w:t>
      </w:r>
    </w:p>
    <w:p w14:paraId="259A7643" w14:textId="77777777" w:rsidR="006A0406" w:rsidRPr="006A0406" w:rsidRDefault="006A0406" w:rsidP="006A0406">
      <w:pPr>
        <w:widowControl w:val="0"/>
        <w:spacing w:after="0" w:line="240" w:lineRule="auto"/>
        <w:ind w:right="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 сведе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 кв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15" w:history="1"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h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://no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9"/>
            <w:sz w:val="24"/>
            <w:szCs w:val="24"/>
          </w:rPr>
          <w:t>k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w w:val="99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о-метод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 «Оценка кв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16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//ko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1B7B55E" w14:textId="77777777" w:rsidR="006A0406" w:rsidRPr="006A0406" w:rsidRDefault="006A0406" w:rsidP="006A0406">
      <w:pPr>
        <w:widowControl w:val="0"/>
        <w:spacing w:after="0" w:line="240" w:lineRule="auto"/>
        <w:ind w:right="1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о-метод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еск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 «Про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-эк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н»: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hyperlink r:id="rId17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/demo.n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Про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о-а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екс «Профессионал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ы» </w:t>
      </w:r>
      <w:hyperlink r:id="rId18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/pr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f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tandart.ro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mintrud.ru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FB5A67F" w14:textId="77777777" w:rsidR="006A0406" w:rsidRPr="006A0406" w:rsidRDefault="006A0406" w:rsidP="006A0406">
      <w:pPr>
        <w:widowControl w:val="0"/>
        <w:spacing w:after="0" w:line="240" w:lineRule="auto"/>
        <w:ind w:right="5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стам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ьта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Плюс) </w:t>
      </w:r>
      <w:hyperlink r:id="rId19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w.con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ultant.ru/document/con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_doc_LAW_157436/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6C13DB1" w14:textId="77777777" w:rsidR="006A0406" w:rsidRPr="006A0406" w:rsidRDefault="006A0406" w:rsidP="006A0406">
      <w:pPr>
        <w:widowControl w:val="0"/>
        <w:spacing w:after="0" w:line="240" w:lineRule="auto"/>
        <w:ind w:right="14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0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prav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hnik.ro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mintrud.ru/profe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ion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</w:hyperlink>
      <w:r w:rsidR="00DD2DC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 Ат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овых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Досту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1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tp://atla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100.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6863F9" w14:textId="77777777" w:rsidR="006A0406" w:rsidRPr="006A0406" w:rsidRDefault="006A0406" w:rsidP="006A0406">
      <w:pPr>
        <w:widowControl w:val="0"/>
        <w:spacing w:after="0"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8. Профор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 це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аибо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ее во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проф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ссиям и ра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в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леду</w:t>
      </w:r>
      <w:r w:rsidRPr="006A040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их 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ах: в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деорол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я, текст. [Элек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ронн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урс]. 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2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tp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//www.b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u/vocational-guid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nce-material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5D03BE5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кло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«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ра». До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3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/www.zn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nie.info/por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tal/ec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main.html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096A460" w14:textId="77777777"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E2CA4BC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Эл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ектро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ые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АР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</w:p>
    <w:p w14:paraId="01B87A12" w14:textId="77777777" w:rsidR="006A0406" w:rsidRPr="006A0406" w:rsidRDefault="006A0406" w:rsidP="006A0406">
      <w:pPr>
        <w:widowControl w:val="0"/>
        <w:spacing w:after="0" w:line="240" w:lineRule="auto"/>
        <w:ind w:right="6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 Пр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4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://www.youtube.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om/watch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v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_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k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a5loKUcU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://www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.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youtube.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om/watch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?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2"/>
            <w:sz w:val="24"/>
            <w:szCs w:val="24"/>
          </w:rPr>
          <w:t>v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U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XO1_Br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a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LoE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 Луч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 подго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Nv0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aetoH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D2FC53E" w14:textId="77777777" w:rsidR="006A0406" w:rsidRPr="006A0406" w:rsidRDefault="006A0406" w:rsidP="006A0406">
      <w:pPr>
        <w:widowControl w:val="0"/>
        <w:spacing w:after="0" w:line="240" w:lineRule="auto"/>
        <w:ind w:right="13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зовы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овки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6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://b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c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/employe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/media/video/career/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AE9C4D" w14:textId="77777777" w:rsidR="006A0406" w:rsidRPr="006A0406" w:rsidRDefault="006A0406" w:rsidP="006A0406">
      <w:pPr>
        <w:widowControl w:val="0"/>
        <w:spacing w:after="0" w:line="240" w:lineRule="auto"/>
        <w:ind w:right="26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 Событ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я. Б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кадров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7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/all/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media/video/ev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ent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</w:hyperlink>
      <w:r w:rsidR="00DD2DC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14:paraId="61AF14B8" w14:textId="77777777" w:rsidR="006A0406" w:rsidRPr="006A0406" w:rsidRDefault="006A0406" w:rsidP="006A0406">
      <w:pPr>
        <w:widowControl w:val="0"/>
        <w:spacing w:after="0" w:line="240" w:lineRule="auto"/>
        <w:ind w:right="18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. Ба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дго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овки кадров 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8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u/project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/all/m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edia/video/lea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4BAB7CE" w14:textId="77777777" w:rsidR="006A0406" w:rsidRPr="006A0406" w:rsidRDefault="006A0406" w:rsidP="006A040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2A0EF5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деом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алы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</w:t>
      </w:r>
    </w:p>
    <w:p w14:paraId="1A8CC4E4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НОК – ув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авт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нем д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29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/youtu.be/8KLw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Z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XbqE7c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56A2A48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9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роекте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аций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 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карьеры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Ql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1Ve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d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fc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74E4E29F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«По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еру»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30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://bc-nark.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48284/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BD6DF22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ты АНО НАРК 30 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2020 года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Ново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мероприя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1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bc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u/new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/23605/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D3AC815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17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астер-класс «Страте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 w:rsidRPr="006A04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ска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ы» 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H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dHunter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2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u/media/video/48276/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31AB853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31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Как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роход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ть собе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е: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лайфхаки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ob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33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u/media/video/48266/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31E3B2C" w14:textId="77777777" w:rsidR="006A0406" w:rsidRPr="006A0406" w:rsidRDefault="006A0406" w:rsidP="006A0406">
      <w:pPr>
        <w:widowControl w:val="0"/>
        <w:tabs>
          <w:tab w:val="left" w:pos="708"/>
        </w:tabs>
        <w:spacing w:before="1" w:after="0" w:line="240" w:lineRule="auto"/>
        <w:ind w:right="6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НСК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ктор 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ьеры,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-2019 Нов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4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-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nark.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2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u/new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/313/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9D0B37F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део - </w:t>
      </w:r>
      <w:hyperlink r:id="rId35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/bc-nark.ru/media/video/1082/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682BE91" w14:textId="77777777" w:rsidR="006A0406" w:rsidRPr="006A0406" w:rsidRDefault="006A0406" w:rsidP="006A0406">
      <w:pPr>
        <w:widowControl w:val="0"/>
        <w:tabs>
          <w:tab w:val="left" w:pos="708"/>
        </w:tabs>
        <w:spacing w:after="0" w:line="239" w:lineRule="auto"/>
        <w:ind w:right="4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«Професс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 для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олодежи» (5 ок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ября в 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мках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одеж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</w:t>
      </w:r>
      <w:r w:rsidRPr="006A040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-2019)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 меропр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тии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-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b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c-nark.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u/ne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12/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00D599B2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део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- </w:t>
      </w:r>
      <w:hyperlink r:id="rId36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/bc-nark.ru/media/video/1029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14:paraId="1D75ED0D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2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Общая хар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 квалиф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 w:rsidRPr="006A04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47Hp4ThYY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013C5B8" w14:textId="77777777" w:rsidR="006A0406" w:rsidRPr="006A0406" w:rsidRDefault="006A0406" w:rsidP="006A040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14:paraId="2194F974" w14:textId="77777777" w:rsidR="006A0406" w:rsidRPr="006A0406" w:rsidRDefault="006A0406" w:rsidP="006A0406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A0406" w:rsidRPr="006A0406">
          <w:pgSz w:w="11906" w:h="16838"/>
          <w:pgMar w:top="1131" w:right="848" w:bottom="0" w:left="1701" w:header="0" w:footer="0" w:gutter="0"/>
          <w:cols w:space="708"/>
        </w:sectPr>
      </w:pPr>
    </w:p>
    <w:p w14:paraId="6B328B97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3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Профста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дарты</w:t>
      </w:r>
      <w:proofErr w:type="spellEnd"/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, Н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К: ус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и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 для по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карьеры - </w:t>
      </w:r>
      <w:hyperlink r:id="rId37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/www.youtube.com/watch?v=e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5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e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vK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MP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Q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R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M</w:t>
        </w:r>
      </w:hyperlink>
      <w:r w:rsidR="00DD2DC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</w:p>
    <w:p w14:paraId="0D21FF64" w14:textId="77777777" w:rsidR="006A0406" w:rsidRPr="006A0406" w:rsidRDefault="006A0406" w:rsidP="006A0406">
      <w:pPr>
        <w:widowControl w:val="0"/>
        <w:tabs>
          <w:tab w:val="left" w:pos="708"/>
        </w:tabs>
        <w:spacing w:before="1" w:after="0" w:line="240" w:lineRule="auto"/>
        <w:ind w:right="1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рсы нац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валиф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аций</w:t>
      </w:r>
      <w:r w:rsidRPr="006A04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hyperlink r:id="rId38" w:history="1"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: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/w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w.youtube.com/watch?v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-1"/>
            <w:sz w:val="24"/>
            <w:szCs w:val="24"/>
          </w:rPr>
          <w:t>=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Ay5vOii</w:t>
        </w:r>
        <w:r w:rsidR="00DD2DC0" w:rsidRPr="00ED42AA">
          <w:rPr>
            <w:rStyle w:val="a6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="00DD2DC0" w:rsidRPr="00ED42AA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m</w:t>
        </w:r>
        <w:r w:rsidR="00DD2DC0" w:rsidRPr="00ED42AA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a0</w:t>
        </w:r>
      </w:hyperlink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C4F6994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7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Профе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не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6A04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w.youtube.com/watch?v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mrhK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Kc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3D925331" w14:textId="77777777" w:rsidR="006A0406" w:rsidRPr="006A0406" w:rsidRDefault="006A0406" w:rsidP="006A0406">
      <w:pPr>
        <w:widowControl w:val="0"/>
        <w:tabs>
          <w:tab w:val="left" w:pos="708"/>
        </w:tabs>
        <w:spacing w:after="0" w:line="240" w:lineRule="auto"/>
        <w:ind w:right="9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Совмещ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авис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A04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-http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/w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w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w.yout</w:t>
      </w:r>
      <w:r w:rsidRPr="006A04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u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be.com/watch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?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Pr="006A04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6A040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zOD7-R</w:t>
      </w:r>
      <w:r w:rsidRPr="006A04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 w:rsidRPr="006A0406">
        <w:rPr>
          <w:rFonts w:ascii="Times New Roman" w:eastAsia="Times New Roman" w:hAnsi="Times New Roman" w:cs="Times New Roman"/>
          <w:color w:val="000000"/>
          <w:sz w:val="24"/>
          <w:szCs w:val="24"/>
        </w:rPr>
        <w:t>wo</w:t>
      </w:r>
      <w:r w:rsidR="00DD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18E6587" w14:textId="77777777" w:rsidR="00E6556B" w:rsidRPr="006C5043" w:rsidRDefault="00E6556B" w:rsidP="00E6556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D9C702" w14:textId="77777777" w:rsidR="00E6556B" w:rsidRDefault="00E6556B" w:rsidP="00F34726">
      <w:pPr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3.2.1</w:t>
      </w:r>
      <w:r w:rsidR="00F347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Печатные издания</w:t>
      </w:r>
    </w:p>
    <w:p w14:paraId="43B45ED5" w14:textId="77777777" w:rsidR="00E6556B" w:rsidRPr="006C5043" w:rsidRDefault="00E6556B" w:rsidP="00E6556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0CB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Корягин А.М. Технология поиска работы и трудоустройства (3¬е </w:t>
      </w:r>
      <w:proofErr w:type="spellStart"/>
      <w:proofErr w:type="gramStart"/>
      <w:r w:rsidRPr="006C5043">
        <w:rPr>
          <w:rFonts w:ascii="Times New Roman" w:eastAsia="Calibri" w:hAnsi="Times New Roman" w:cs="Times New Roman"/>
          <w:sz w:val="24"/>
          <w:szCs w:val="24"/>
        </w:rPr>
        <w:t>изд.,стер</w:t>
      </w:r>
      <w:proofErr w:type="spellEnd"/>
      <w:proofErr w:type="gram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.)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учеб.пособие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 / [А.М.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Корягин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, Н.Ю.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Бариева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 xml:space="preserve">, И.В. </w:t>
      </w:r>
      <w:proofErr w:type="spellStart"/>
      <w:r w:rsidRPr="006C5043">
        <w:rPr>
          <w:rFonts w:ascii="Times New Roman" w:eastAsia="Calibri" w:hAnsi="Times New Roman" w:cs="Times New Roman"/>
          <w:sz w:val="24"/>
          <w:szCs w:val="24"/>
        </w:rPr>
        <w:t>Грибенюкова</w:t>
      </w:r>
      <w:proofErr w:type="spellEnd"/>
      <w:r w:rsidRPr="006C5043">
        <w:rPr>
          <w:rFonts w:ascii="Times New Roman" w:eastAsia="Calibri" w:hAnsi="Times New Roman" w:cs="Times New Roman"/>
          <w:sz w:val="24"/>
          <w:szCs w:val="24"/>
        </w:rPr>
        <w:t>, А.И. Колпаков]. – М.: Академия, 2016 – 112с.</w:t>
      </w:r>
    </w:p>
    <w:p w14:paraId="79A6F9AD" w14:textId="77777777" w:rsidR="00E6556B" w:rsidRPr="006C5043" w:rsidRDefault="00E6556B" w:rsidP="00E6556B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14:paraId="15C55C0F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39" w:history="1">
        <w:r w:rsidRPr="005F3211">
          <w:rPr>
            <w:rStyle w:val="a6"/>
            <w:rFonts w:ascii="Times New Roman" w:hAnsi="Times New Roman"/>
            <w:lang w:eastAsia="nl-NL"/>
          </w:rPr>
          <w:t>https://nok-nark.ru/</w:t>
        </w:r>
      </w:hyperlink>
    </w:p>
    <w:p w14:paraId="4F6968D1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Программно-методический комплекс «Оценка квалификаций»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0" w:history="1">
        <w:r w:rsidRPr="005F3211">
          <w:rPr>
            <w:rStyle w:val="a6"/>
            <w:rFonts w:ascii="Times New Roman" w:hAnsi="Times New Roman"/>
            <w:lang w:eastAsia="nl-NL"/>
          </w:rPr>
          <w:t>http://kos-nark.ru/</w:t>
        </w:r>
      </w:hyperlink>
    </w:p>
    <w:p w14:paraId="19E6EAB3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Программно-аппаратный комплекс «Профессиональные стандарты»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1" w:history="1">
        <w:r w:rsidRPr="005F3211">
          <w:rPr>
            <w:rStyle w:val="a6"/>
            <w:rFonts w:ascii="Times New Roman" w:hAnsi="Times New Roman"/>
            <w:lang w:eastAsia="nl-NL"/>
          </w:rPr>
          <w:t>http://profstandart.rosmintrud.ru</w:t>
        </w:r>
      </w:hyperlink>
    </w:p>
    <w:p w14:paraId="4AC6A786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Справочная информация: "Профессиональные стандарты" (Материал подготовлен специалистами КонсультантПлюс)</w:t>
      </w: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2" w:history="1">
        <w:r w:rsidRPr="006C5043">
          <w:rPr>
            <w:rStyle w:val="a6"/>
            <w:rFonts w:ascii="Times New Roman" w:hAnsi="Times New Roman"/>
            <w:lang w:eastAsia="nl-NL"/>
          </w:rPr>
          <w:t>http://www.consultant.ru/document/cons_doc_LAW_157436/</w:t>
        </w:r>
      </w:hyperlink>
    </w:p>
    <w:p w14:paraId="421598FF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Справочник </w:t>
      </w:r>
      <w:proofErr w:type="spellStart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профессийДоступ</w:t>
      </w:r>
      <w:proofErr w:type="spellEnd"/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>: http://spravochnik.rosmintrud.ru/professions</w:t>
      </w:r>
    </w:p>
    <w:p w14:paraId="519B35E5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43" w:history="1">
        <w:r w:rsidRPr="006C5043">
          <w:rPr>
            <w:rStyle w:val="a6"/>
            <w:rFonts w:ascii="Times New Roman" w:hAnsi="Times New Roman"/>
            <w:lang w:eastAsia="nl-NL"/>
          </w:rPr>
          <w:t>http://atlas100.ru/</w:t>
        </w:r>
      </w:hyperlink>
    </w:p>
    <w:p w14:paraId="4A6F6211" w14:textId="77777777" w:rsidR="00E6556B" w:rsidRPr="006C5043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Профориентационные материалы Базового центра НАРК. Составлены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44" w:history="1">
        <w:r w:rsidRPr="006C5043">
          <w:rPr>
            <w:rStyle w:val="a6"/>
            <w:rFonts w:ascii="Times New Roman" w:hAnsi="Times New Roman"/>
            <w:lang w:eastAsia="nl-NL"/>
          </w:rPr>
          <w:t>http://www.bc-nark.ru/vocational-guidance-materials/</w:t>
        </w:r>
      </w:hyperlink>
    </w:p>
    <w:p w14:paraId="2E11F1C8" w14:textId="77777777" w:rsidR="00E6556B" w:rsidRPr="006C5043" w:rsidRDefault="00E6556B" w:rsidP="00E6556B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«Карьера». Доступ: </w:t>
      </w:r>
      <w:hyperlink r:id="rId45" w:history="1">
        <w:r w:rsidRPr="006C5043">
          <w:rPr>
            <w:rStyle w:val="a6"/>
            <w:rFonts w:ascii="Times New Roman" w:hAnsi="Times New Roman"/>
            <w:lang w:eastAsia="nl-NL"/>
          </w:rPr>
          <w:t>http://www.znanie.info/portal/ec-main.html</w:t>
        </w:r>
      </w:hyperlink>
      <w:r w:rsidRPr="006C50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 Дополнительные источники </w:t>
      </w:r>
    </w:p>
    <w:p w14:paraId="017543B3" w14:textId="77777777" w:rsidR="00E6556B" w:rsidRPr="006C5043" w:rsidRDefault="00E6556B" w:rsidP="00E6556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 xml:space="preserve"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</w:t>
      </w:r>
      <w:proofErr w:type="spellStart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Посталюк</w:t>
      </w:r>
      <w:proofErr w:type="spellEnd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Доп-самара</w:t>
      </w:r>
      <w:proofErr w:type="spellEnd"/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: ПРОФИ, 2002. - 78 с.</w:t>
      </w:r>
    </w:p>
    <w:p w14:paraId="0AB2ECCB" w14:textId="77777777" w:rsidR="00E6556B" w:rsidRDefault="00E6556B" w:rsidP="009A2E1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2. Психология общения: Учебник / Л.Д. Столяренко, С. И. Самыгин. –</w:t>
      </w:r>
      <w:r w:rsidR="009A2E1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C5043">
        <w:rPr>
          <w:rFonts w:ascii="Times New Roman" w:eastAsia="Times New Roman" w:hAnsi="Times New Roman" w:cs="Times New Roman"/>
          <w:bCs/>
          <w:sz w:val="24"/>
          <w:szCs w:val="24"/>
        </w:rPr>
        <w:t>Изд.2¬е, стер – Ростов н/Д: Феникс, 2014.</w:t>
      </w:r>
    </w:p>
    <w:p w14:paraId="0D32D528" w14:textId="77777777" w:rsidR="009A2E14" w:rsidRDefault="00E6556B" w:rsidP="00B37D84">
      <w:pPr>
        <w:suppressAutoHyphens/>
        <w:spacing w:after="0" w:line="240" w:lineRule="auto"/>
        <w:jc w:val="both"/>
        <w:rPr>
          <w:b/>
          <w:caps/>
          <w:sz w:val="28"/>
          <w:szCs w:val="28"/>
        </w:rPr>
      </w:pPr>
      <w:r w:rsidRPr="006826DC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6826DC">
        <w:rPr>
          <w:rFonts w:ascii="Times New Roman" w:hAnsi="Times New Roman" w:cs="Times New Roman"/>
          <w:sz w:val="24"/>
          <w:szCs w:val="24"/>
        </w:rPr>
        <w:t>Щербина М. Школа карьеры [Текст]: учебное пособие/ М. Щербина. – М.: Фонд «Евразия», 2010. - 1520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28215A" w14:textId="77777777" w:rsidR="006A0406" w:rsidRDefault="006A0406" w:rsidP="006A0406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14:paraId="08947CA3" w14:textId="77777777" w:rsidR="006A0406" w:rsidRDefault="006A0406" w:rsidP="006A0406">
      <w:pPr>
        <w:rPr>
          <w:lang w:eastAsia="ar-SA"/>
        </w:rPr>
      </w:pPr>
    </w:p>
    <w:p w14:paraId="437E298B" w14:textId="77777777" w:rsidR="006A0406" w:rsidRPr="006A0406" w:rsidRDefault="006A0406" w:rsidP="006A0406">
      <w:pPr>
        <w:rPr>
          <w:lang w:eastAsia="ar-SA"/>
        </w:rPr>
      </w:pPr>
    </w:p>
    <w:p w14:paraId="5A0C9967" w14:textId="77777777" w:rsidR="006A0406" w:rsidRDefault="006A0406" w:rsidP="00E6556B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3065F171" w14:textId="77777777" w:rsidR="006A0406" w:rsidRDefault="006A0406" w:rsidP="00E6556B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51EC3A8A" w14:textId="77777777" w:rsidR="006A0406" w:rsidRDefault="006A0406" w:rsidP="006A0406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14:paraId="6E8EACB4" w14:textId="77777777" w:rsidR="009D4CE2" w:rsidRDefault="009D4CE2" w:rsidP="009D4CE2">
      <w:pPr>
        <w:rPr>
          <w:lang w:eastAsia="ar-SA"/>
        </w:rPr>
      </w:pPr>
    </w:p>
    <w:p w14:paraId="728456CB" w14:textId="77777777" w:rsidR="009D4CE2" w:rsidRPr="009D4CE2" w:rsidRDefault="009D4CE2" w:rsidP="009D4CE2">
      <w:pPr>
        <w:rPr>
          <w:lang w:eastAsia="ar-SA"/>
        </w:rPr>
      </w:pPr>
    </w:p>
    <w:p w14:paraId="5A02AF0B" w14:textId="77777777" w:rsidR="006A0406" w:rsidRPr="006A0406" w:rsidRDefault="006A0406" w:rsidP="006A0406">
      <w:pPr>
        <w:rPr>
          <w:lang w:eastAsia="ar-SA"/>
        </w:rPr>
      </w:pPr>
    </w:p>
    <w:p w14:paraId="3402183B" w14:textId="77777777" w:rsidR="009D4CE2" w:rsidRPr="007B6AA6" w:rsidRDefault="00E6556B" w:rsidP="007B6AA6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  <w:r w:rsidRPr="00AB0287">
        <w:rPr>
          <w:b/>
          <w:caps/>
          <w:sz w:val="28"/>
          <w:szCs w:val="28"/>
        </w:rPr>
        <w:lastRenderedPageBreak/>
        <w:t xml:space="preserve">4. </w:t>
      </w:r>
      <w:r w:rsidRPr="007B6AA6">
        <w:rPr>
          <w:b/>
          <w:caps/>
        </w:rPr>
        <w:t xml:space="preserve">Контроль и оценка результатов освоения </w:t>
      </w:r>
      <w:r w:rsidR="00DD2DC0" w:rsidRPr="007B6AA6">
        <w:rPr>
          <w:b/>
          <w:caps/>
        </w:rPr>
        <w:t xml:space="preserve">УЧЕБНОЙ </w:t>
      </w:r>
      <w:r w:rsidRPr="007B6AA6">
        <w:rPr>
          <w:b/>
          <w:caps/>
        </w:rPr>
        <w:t>Дисциплины</w:t>
      </w:r>
      <w:r w:rsidR="007D066F" w:rsidRPr="007B6AA6">
        <w:rPr>
          <w:b/>
          <w:caps/>
        </w:rPr>
        <w:t xml:space="preserve"> ОП.11</w:t>
      </w:r>
      <w:r w:rsidR="009D4CE2" w:rsidRPr="007B6AA6">
        <w:rPr>
          <w:b/>
          <w:caps/>
        </w:rPr>
        <w:t xml:space="preserve"> </w:t>
      </w:r>
      <w:r w:rsidR="009D4CE2" w:rsidRPr="007B6AA6">
        <w:rPr>
          <w:b/>
        </w:rPr>
        <w:t>Карьерное моделирование</w:t>
      </w:r>
    </w:p>
    <w:p w14:paraId="4F68641A" w14:textId="77777777" w:rsidR="006A0406" w:rsidRPr="007B6AA6" w:rsidRDefault="006A0406" w:rsidP="007B6AA6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14:paraId="0C3416D0" w14:textId="2447CCF2" w:rsidR="007B6AA6" w:rsidRPr="007B6AA6" w:rsidRDefault="007B6AA6" w:rsidP="007B6AA6">
      <w:pPr>
        <w:ind w:left="-993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B6A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Контроль и оценка</w:t>
      </w:r>
      <w:r w:rsidRPr="007B6A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приобретенными навыками. Для контроля и оценки результатов обучения преподаватель выбирает формы и методы с учетом профессионализации обучения по программе дисциплины.</w:t>
      </w:r>
    </w:p>
    <w:p w14:paraId="74C75860" w14:textId="1FB3C5B8" w:rsidR="009A2E14" w:rsidRPr="006C5043" w:rsidRDefault="007B6AA6" w:rsidP="007B6AA6">
      <w:pPr>
        <w:ind w:left="-993" w:firstLine="426"/>
        <w:jc w:val="both"/>
        <w:rPr>
          <w:sz w:val="24"/>
          <w:szCs w:val="24"/>
        </w:rPr>
      </w:pPr>
      <w:r w:rsidRPr="007B6AA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Контроль и оценка</w:t>
      </w:r>
      <w:r w:rsidRPr="007B6A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 и сдачи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дифференцированного зачета</w:t>
      </w:r>
      <w:r w:rsidRPr="007B6AA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tbl>
      <w:tblPr>
        <w:tblW w:w="5467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4"/>
        <w:gridCol w:w="4329"/>
        <w:gridCol w:w="2411"/>
      </w:tblGrid>
      <w:tr w:rsidR="009A2E14" w:rsidRPr="006C5043" w14:paraId="7D9ACF50" w14:textId="77777777" w:rsidTr="007B6AA6"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5BFB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5E77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AA22" w14:textId="77777777" w:rsidR="009A2E14" w:rsidRPr="006C5043" w:rsidRDefault="009A2E14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2F61C1" w:rsidRPr="006C5043" w14:paraId="7EC7A998" w14:textId="77777777" w:rsidTr="007B6AA6">
        <w:trPr>
          <w:trHeight w:val="8637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01EA8" w14:textId="77777777" w:rsidR="002F61C1" w:rsidRPr="006C5043" w:rsidRDefault="002F61C1" w:rsidP="002F61C1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общая ко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нци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«П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  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разв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4F0C5" w14:textId="77777777" w:rsidR="002F61C1" w:rsidRPr="006C5043" w:rsidRDefault="002F61C1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«удовлетворительно</w:t>
            </w:r>
            <w:r w:rsidRPr="006C50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14:paraId="214571F6" w14:textId="77777777" w:rsidR="002F61C1" w:rsidRDefault="002F61C1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      </w:r>
          </w:p>
          <w:p w14:paraId="0031AD49" w14:textId="77777777" w:rsidR="002F61C1" w:rsidRPr="006C5043" w:rsidRDefault="002F61C1" w:rsidP="003F7B21">
            <w:pPr>
              <w:pStyle w:val="a5"/>
              <w:spacing w:after="0" w:line="240" w:lineRule="auto"/>
              <w:ind w:left="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«хорошо</w:t>
            </w:r>
            <w:r w:rsidRPr="003F7B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14:paraId="0CD16A01" w14:textId="77777777" w:rsidR="002F61C1" w:rsidRDefault="002F61C1" w:rsidP="009A2E1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      </w:r>
          </w:p>
          <w:p w14:paraId="58DC6518" w14:textId="77777777" w:rsidR="002F61C1" w:rsidRPr="003F7B21" w:rsidRDefault="002F61C1" w:rsidP="003F7B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«отлично</w:t>
            </w:r>
            <w:r w:rsidRPr="003F7B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14:paraId="1A1F272F" w14:textId="77777777" w:rsidR="002F61C1" w:rsidRPr="006C5043" w:rsidRDefault="002F61C1" w:rsidP="002F61C1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79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презентовал план карьерного развития четко, последовательно, логически выстроив с обоснованием каждого этапа. 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F0460" w14:textId="77777777" w:rsidR="002F61C1" w:rsidRPr="006C5043" w:rsidRDefault="002F61C1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C504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Оценка результатов выполнения и защиты зачетной работы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(проекта плана карьерного развития)</w:t>
            </w:r>
          </w:p>
        </w:tc>
      </w:tr>
    </w:tbl>
    <w:p w14:paraId="4CC21A70" w14:textId="77777777" w:rsidR="009A2E14" w:rsidRPr="006C5043" w:rsidRDefault="009A2E14" w:rsidP="009A2E14">
      <w:pPr>
        <w:rPr>
          <w:sz w:val="24"/>
          <w:szCs w:val="24"/>
        </w:rPr>
      </w:pPr>
    </w:p>
    <w:p w14:paraId="4D7D1C05" w14:textId="77777777" w:rsidR="00E6556B" w:rsidRDefault="00E6556B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A8C3C8" w14:textId="77777777"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6BB2F1" w14:textId="77777777" w:rsidR="009A2E14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BC6E84" w14:textId="77777777" w:rsidR="00E6556B" w:rsidRPr="00B37D84" w:rsidRDefault="00E6556B" w:rsidP="00B37D84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</w:rPr>
      </w:pPr>
    </w:p>
    <w:sectPr w:rsidR="00E6556B" w:rsidRPr="00B37D84" w:rsidSect="006A0406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C1B01" w14:textId="77777777" w:rsidR="00B40C87" w:rsidRDefault="00B40C87" w:rsidP="00E6556B">
      <w:pPr>
        <w:spacing w:after="0" w:line="240" w:lineRule="auto"/>
      </w:pPr>
      <w:r>
        <w:separator/>
      </w:r>
    </w:p>
  </w:endnote>
  <w:endnote w:type="continuationSeparator" w:id="0">
    <w:p w14:paraId="24D4FE4B" w14:textId="77777777" w:rsidR="00B40C87" w:rsidRDefault="00B40C87" w:rsidP="00E6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11120196"/>
      <w:docPartObj>
        <w:docPartGallery w:val="Page Numbers (Bottom of Page)"/>
        <w:docPartUnique/>
      </w:docPartObj>
    </w:sdtPr>
    <w:sdtContent>
      <w:p w14:paraId="106FD796" w14:textId="77777777" w:rsidR="00AB5333" w:rsidRDefault="00AB533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DAE55EF" w14:textId="77777777" w:rsidR="00AB5333" w:rsidRDefault="00AB5333" w:rsidP="00F34726">
    <w:pPr>
      <w:pStyle w:val="af"/>
      <w:tabs>
        <w:tab w:val="clear" w:pos="4677"/>
        <w:tab w:val="clear" w:pos="9355"/>
        <w:tab w:val="left" w:pos="12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B73AF" w14:textId="77777777" w:rsidR="00B40C87" w:rsidRDefault="00B40C87" w:rsidP="00E6556B">
      <w:pPr>
        <w:spacing w:after="0" w:line="240" w:lineRule="auto"/>
      </w:pPr>
      <w:r>
        <w:separator/>
      </w:r>
    </w:p>
  </w:footnote>
  <w:footnote w:type="continuationSeparator" w:id="0">
    <w:p w14:paraId="4662C927" w14:textId="77777777" w:rsidR="00B40C87" w:rsidRDefault="00B40C87" w:rsidP="00E6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 w15:restartNumberingAfterBreak="0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1D372A4"/>
    <w:multiLevelType w:val="hybridMultilevel"/>
    <w:tmpl w:val="A7C227C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6"/>
  </w:num>
  <w:num w:numId="12">
    <w:abstractNumId w:val="15"/>
  </w:num>
  <w:num w:numId="13">
    <w:abstractNumId w:val="13"/>
  </w:num>
  <w:num w:numId="14">
    <w:abstractNumId w:val="17"/>
  </w:num>
  <w:num w:numId="15">
    <w:abstractNumId w:val="11"/>
  </w:num>
  <w:num w:numId="16">
    <w:abstractNumId w:val="19"/>
  </w:num>
  <w:num w:numId="17">
    <w:abstractNumId w:val="18"/>
  </w:num>
  <w:num w:numId="18">
    <w:abstractNumId w:val="20"/>
  </w:num>
  <w:num w:numId="19">
    <w:abstractNumId w:val="22"/>
  </w:num>
  <w:num w:numId="20">
    <w:abstractNumId w:val="10"/>
  </w:num>
  <w:num w:numId="21">
    <w:abstractNumId w:val="12"/>
  </w:num>
  <w:num w:numId="22">
    <w:abstractNumId w:val="14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CF2"/>
    <w:rsid w:val="000065B6"/>
    <w:rsid w:val="00007CAF"/>
    <w:rsid w:val="00027774"/>
    <w:rsid w:val="00051AB9"/>
    <w:rsid w:val="000528DB"/>
    <w:rsid w:val="0006190B"/>
    <w:rsid w:val="00064F19"/>
    <w:rsid w:val="000655EC"/>
    <w:rsid w:val="00085A9B"/>
    <w:rsid w:val="000B5FFF"/>
    <w:rsid w:val="000D0751"/>
    <w:rsid w:val="000E455F"/>
    <w:rsid w:val="000F6EC5"/>
    <w:rsid w:val="00115158"/>
    <w:rsid w:val="00116593"/>
    <w:rsid w:val="00120A82"/>
    <w:rsid w:val="00140BC3"/>
    <w:rsid w:val="00141B02"/>
    <w:rsid w:val="001528E4"/>
    <w:rsid w:val="00156C34"/>
    <w:rsid w:val="001602EE"/>
    <w:rsid w:val="00160BA7"/>
    <w:rsid w:val="001613E6"/>
    <w:rsid w:val="001706FE"/>
    <w:rsid w:val="0018154E"/>
    <w:rsid w:val="001A29DA"/>
    <w:rsid w:val="001A69BF"/>
    <w:rsid w:val="001B22F1"/>
    <w:rsid w:val="001C3A66"/>
    <w:rsid w:val="001C6965"/>
    <w:rsid w:val="001E15A7"/>
    <w:rsid w:val="001E285B"/>
    <w:rsid w:val="001E647A"/>
    <w:rsid w:val="00253697"/>
    <w:rsid w:val="00254D66"/>
    <w:rsid w:val="00290944"/>
    <w:rsid w:val="002946A1"/>
    <w:rsid w:val="002B130E"/>
    <w:rsid w:val="002B718C"/>
    <w:rsid w:val="002C065E"/>
    <w:rsid w:val="002C21F8"/>
    <w:rsid w:val="002F2118"/>
    <w:rsid w:val="002F61C1"/>
    <w:rsid w:val="00300A00"/>
    <w:rsid w:val="0032261F"/>
    <w:rsid w:val="0034688B"/>
    <w:rsid w:val="003814F9"/>
    <w:rsid w:val="003843CD"/>
    <w:rsid w:val="003B3802"/>
    <w:rsid w:val="003C7887"/>
    <w:rsid w:val="003D4BDE"/>
    <w:rsid w:val="003F7B21"/>
    <w:rsid w:val="00406535"/>
    <w:rsid w:val="0042434B"/>
    <w:rsid w:val="0043158E"/>
    <w:rsid w:val="00445DC3"/>
    <w:rsid w:val="00463FEA"/>
    <w:rsid w:val="004E184C"/>
    <w:rsid w:val="004F0446"/>
    <w:rsid w:val="004F7C83"/>
    <w:rsid w:val="00560460"/>
    <w:rsid w:val="00561893"/>
    <w:rsid w:val="00562B57"/>
    <w:rsid w:val="0056520A"/>
    <w:rsid w:val="00596C8F"/>
    <w:rsid w:val="00596DBD"/>
    <w:rsid w:val="005A6B5A"/>
    <w:rsid w:val="005B15A8"/>
    <w:rsid w:val="005D28EA"/>
    <w:rsid w:val="005E1969"/>
    <w:rsid w:val="005E22AA"/>
    <w:rsid w:val="00634B40"/>
    <w:rsid w:val="00650D12"/>
    <w:rsid w:val="00652692"/>
    <w:rsid w:val="006620F1"/>
    <w:rsid w:val="00663FDB"/>
    <w:rsid w:val="006918C6"/>
    <w:rsid w:val="006A0406"/>
    <w:rsid w:val="006D1364"/>
    <w:rsid w:val="006D3F66"/>
    <w:rsid w:val="006E7D5C"/>
    <w:rsid w:val="006F5C17"/>
    <w:rsid w:val="0071403B"/>
    <w:rsid w:val="007147DC"/>
    <w:rsid w:val="00731E48"/>
    <w:rsid w:val="00736EE6"/>
    <w:rsid w:val="00742C57"/>
    <w:rsid w:val="0076121A"/>
    <w:rsid w:val="00785E64"/>
    <w:rsid w:val="007A3E97"/>
    <w:rsid w:val="007B6AA6"/>
    <w:rsid w:val="007D066F"/>
    <w:rsid w:val="007E7CD0"/>
    <w:rsid w:val="007F34DA"/>
    <w:rsid w:val="008133A9"/>
    <w:rsid w:val="00871B3F"/>
    <w:rsid w:val="008A72D2"/>
    <w:rsid w:val="008B5E18"/>
    <w:rsid w:val="008B699D"/>
    <w:rsid w:val="008C545E"/>
    <w:rsid w:val="008D0A06"/>
    <w:rsid w:val="008D2D93"/>
    <w:rsid w:val="008D62D9"/>
    <w:rsid w:val="008E6A9F"/>
    <w:rsid w:val="00914802"/>
    <w:rsid w:val="00925601"/>
    <w:rsid w:val="00954E08"/>
    <w:rsid w:val="00956316"/>
    <w:rsid w:val="00963F50"/>
    <w:rsid w:val="00964926"/>
    <w:rsid w:val="00977475"/>
    <w:rsid w:val="00984E34"/>
    <w:rsid w:val="00990961"/>
    <w:rsid w:val="00991A61"/>
    <w:rsid w:val="00995CD1"/>
    <w:rsid w:val="009A2E14"/>
    <w:rsid w:val="009B4C56"/>
    <w:rsid w:val="009D4CE2"/>
    <w:rsid w:val="009F65CF"/>
    <w:rsid w:val="009F7D00"/>
    <w:rsid w:val="00A11831"/>
    <w:rsid w:val="00A11D89"/>
    <w:rsid w:val="00A212E4"/>
    <w:rsid w:val="00A2253A"/>
    <w:rsid w:val="00A6114D"/>
    <w:rsid w:val="00A81356"/>
    <w:rsid w:val="00AA49FF"/>
    <w:rsid w:val="00AB5333"/>
    <w:rsid w:val="00AD6D2E"/>
    <w:rsid w:val="00AE7344"/>
    <w:rsid w:val="00B37D84"/>
    <w:rsid w:val="00B40C87"/>
    <w:rsid w:val="00B57454"/>
    <w:rsid w:val="00B741B6"/>
    <w:rsid w:val="00B80624"/>
    <w:rsid w:val="00B8076B"/>
    <w:rsid w:val="00BB4B87"/>
    <w:rsid w:val="00BB690A"/>
    <w:rsid w:val="00BB6B91"/>
    <w:rsid w:val="00BC059E"/>
    <w:rsid w:val="00BC21E9"/>
    <w:rsid w:val="00BC5750"/>
    <w:rsid w:val="00BD1F7E"/>
    <w:rsid w:val="00BD6615"/>
    <w:rsid w:val="00BF0E83"/>
    <w:rsid w:val="00C04291"/>
    <w:rsid w:val="00C204FD"/>
    <w:rsid w:val="00C33B74"/>
    <w:rsid w:val="00C35B39"/>
    <w:rsid w:val="00C61863"/>
    <w:rsid w:val="00C663DD"/>
    <w:rsid w:val="00C80546"/>
    <w:rsid w:val="00C84CAE"/>
    <w:rsid w:val="00CC15A0"/>
    <w:rsid w:val="00CD6095"/>
    <w:rsid w:val="00CE2817"/>
    <w:rsid w:val="00CE51A4"/>
    <w:rsid w:val="00D02ED5"/>
    <w:rsid w:val="00D57CF2"/>
    <w:rsid w:val="00D6065D"/>
    <w:rsid w:val="00D67CF2"/>
    <w:rsid w:val="00D7048E"/>
    <w:rsid w:val="00DC448C"/>
    <w:rsid w:val="00DD2DC0"/>
    <w:rsid w:val="00E0650C"/>
    <w:rsid w:val="00E10053"/>
    <w:rsid w:val="00E2113B"/>
    <w:rsid w:val="00E23CC6"/>
    <w:rsid w:val="00E25F80"/>
    <w:rsid w:val="00E26CEC"/>
    <w:rsid w:val="00E5028F"/>
    <w:rsid w:val="00E56F53"/>
    <w:rsid w:val="00E62B07"/>
    <w:rsid w:val="00E6556B"/>
    <w:rsid w:val="00EA12C7"/>
    <w:rsid w:val="00EA52CE"/>
    <w:rsid w:val="00EE20A2"/>
    <w:rsid w:val="00F3254F"/>
    <w:rsid w:val="00F34726"/>
    <w:rsid w:val="00F3578F"/>
    <w:rsid w:val="00F57F71"/>
    <w:rsid w:val="00F63251"/>
    <w:rsid w:val="00F72202"/>
    <w:rsid w:val="00F775B6"/>
    <w:rsid w:val="00FA154D"/>
    <w:rsid w:val="00FA3232"/>
    <w:rsid w:val="00FA66D6"/>
    <w:rsid w:val="00FA77B3"/>
    <w:rsid w:val="00FB7C58"/>
    <w:rsid w:val="00FD4575"/>
    <w:rsid w:val="00FD562F"/>
    <w:rsid w:val="00FE2C9F"/>
    <w:rsid w:val="00FE4CE5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3400"/>
  <w15:docId w15:val="{E9DAEB29-EB6D-4BDE-B258-15480BB9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147DC"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2E14"/>
  </w:style>
  <w:style w:type="paragraph" w:styleId="af">
    <w:name w:val="footer"/>
    <w:basedOn w:val="a"/>
    <w:link w:val="af0"/>
    <w:uiPriority w:val="99"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2E14"/>
  </w:style>
  <w:style w:type="numbering" w:customStyle="1" w:styleId="11">
    <w:name w:val="Нет списка1"/>
    <w:next w:val="a2"/>
    <w:uiPriority w:val="99"/>
    <w:semiHidden/>
    <w:unhideWhenUsed/>
    <w:rsid w:val="006A0406"/>
  </w:style>
  <w:style w:type="paragraph" w:styleId="af1">
    <w:name w:val="Balloon Text"/>
    <w:basedOn w:val="a"/>
    <w:link w:val="af2"/>
    <w:uiPriority w:val="99"/>
    <w:semiHidden/>
    <w:unhideWhenUsed/>
    <w:rsid w:val="00E5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5028F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7140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140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140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140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1403B"/>
    <w:rPr>
      <w:b/>
      <w:bCs/>
      <w:sz w:val="20"/>
      <w:szCs w:val="20"/>
    </w:rPr>
  </w:style>
  <w:style w:type="paragraph" w:styleId="af8">
    <w:name w:val="Normal (Web)"/>
    <w:basedOn w:val="a"/>
    <w:uiPriority w:val="99"/>
    <w:semiHidden/>
    <w:unhideWhenUsed/>
    <w:rsid w:val="00027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D066F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41093" TargetMode="External"/><Relationship Id="rId18" Type="http://schemas.openxmlformats.org/officeDocument/2006/relationships/hyperlink" Target="http://profstandart.rosmintrud.ru" TargetMode="External"/><Relationship Id="rId26" Type="http://schemas.openxmlformats.org/officeDocument/2006/relationships/hyperlink" Target="https://bc-nark.ru/projects/employers/media/video/career/" TargetMode="External"/><Relationship Id="rId39" Type="http://schemas.openxmlformats.org/officeDocument/2006/relationships/hyperlink" Target="https://nok-nark.ru/" TargetMode="External"/><Relationship Id="rId21" Type="http://schemas.openxmlformats.org/officeDocument/2006/relationships/hyperlink" Target="http://atlas100.ru/" TargetMode="External"/><Relationship Id="rId34" Type="http://schemas.openxmlformats.org/officeDocument/2006/relationships/hyperlink" Target="https://bc-nark.ru/news/313/" TargetMode="External"/><Relationship Id="rId42" Type="http://schemas.openxmlformats.org/officeDocument/2006/relationships/hyperlink" Target="http://www.consultant.ru/document/cons_doc_LAW_157436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kos-nark.ru/" TargetMode="External"/><Relationship Id="rId29" Type="http://schemas.openxmlformats.org/officeDocument/2006/relationships/hyperlink" Target="https://youtu.be/8KLwZXbqE7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rkutsk.rabota.ru/" TargetMode="External"/><Relationship Id="rId24" Type="http://schemas.openxmlformats.org/officeDocument/2006/relationships/hyperlink" Target="https://www.youtube.com/watch?v=_kMa5loKUcU" TargetMode="External"/><Relationship Id="rId32" Type="http://schemas.openxmlformats.org/officeDocument/2006/relationships/hyperlink" Target="https://bc-nark.ru/media/video/48276/" TargetMode="External"/><Relationship Id="rId37" Type="http://schemas.openxmlformats.org/officeDocument/2006/relationships/hyperlink" Target="https://www.youtube.com/watch?v=e5eSvKMPQRM" TargetMode="External"/><Relationship Id="rId40" Type="http://schemas.openxmlformats.org/officeDocument/2006/relationships/hyperlink" Target="http://kos-nark.ru/" TargetMode="External"/><Relationship Id="rId45" Type="http://schemas.openxmlformats.org/officeDocument/2006/relationships/hyperlink" Target="http://www.znanie.info/portal/ec-main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ok-nark.ru/" TargetMode="External"/><Relationship Id="rId23" Type="http://schemas.openxmlformats.org/officeDocument/2006/relationships/hyperlink" Target="http://www.znanie.info/portal/ec-main.html" TargetMode="External"/><Relationship Id="rId28" Type="http://schemas.openxmlformats.org/officeDocument/2006/relationships/hyperlink" Target="https://bc-nark.ru/projects/all/media/video/learn/" TargetMode="External"/><Relationship Id="rId36" Type="http://schemas.openxmlformats.org/officeDocument/2006/relationships/hyperlink" Target="https://bc-nark.ru/media/video/1029" TargetMode="External"/><Relationship Id="rId10" Type="http://schemas.openxmlformats.org/officeDocument/2006/relationships/hyperlink" Target="https://trudvsem.ru" TargetMode="External"/><Relationship Id="rId19" Type="http://schemas.openxmlformats.org/officeDocument/2006/relationships/hyperlink" Target="http://www.consultant.ru/document/cons_doc_LAW_157436/" TargetMode="External"/><Relationship Id="rId31" Type="http://schemas.openxmlformats.org/officeDocument/2006/relationships/hyperlink" Target="https://bc-nark.ru/news/23605/" TargetMode="External"/><Relationship Id="rId44" Type="http://schemas.openxmlformats.org/officeDocument/2006/relationships/hyperlink" Target="http://www.bc-nark.ru/vocational-guidance-materials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berbank.ru/common/img/uploaded/files/pdf/youth_presentation.pdf" TargetMode="External"/><Relationship Id="rId22" Type="http://schemas.openxmlformats.org/officeDocument/2006/relationships/hyperlink" Target="http://www.bc-nark.ru/vocational-guidance-materials/" TargetMode="External"/><Relationship Id="rId27" Type="http://schemas.openxmlformats.org/officeDocument/2006/relationships/hyperlink" Target="https://bc-nark.ru/projects/all/media/video/events" TargetMode="External"/><Relationship Id="rId30" Type="http://schemas.openxmlformats.org/officeDocument/2006/relationships/hyperlink" Target="https://bc-nark.ru/media/video/48284/" TargetMode="External"/><Relationship Id="rId35" Type="http://schemas.openxmlformats.org/officeDocument/2006/relationships/hyperlink" Target="https://bc-nark.ru/media/video/1082/" TargetMode="External"/><Relationship Id="rId43" Type="http://schemas.openxmlformats.org/officeDocument/2006/relationships/hyperlink" Target="http://atlas100.ru/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s://bc-nark.ru/projects/education/constructor/textbook/" TargetMode="External"/><Relationship Id="rId17" Type="http://schemas.openxmlformats.org/officeDocument/2006/relationships/hyperlink" Target="https://demo.nark.ru/" TargetMode="External"/><Relationship Id="rId25" Type="http://schemas.openxmlformats.org/officeDocument/2006/relationships/hyperlink" Target="https://www.youtube.com/watch?v=UXO1_BraLoE" TargetMode="External"/><Relationship Id="rId33" Type="http://schemas.openxmlformats.org/officeDocument/2006/relationships/hyperlink" Target="https://bc-nark.ru/media/video/48266/" TargetMode="External"/><Relationship Id="rId38" Type="http://schemas.openxmlformats.org/officeDocument/2006/relationships/hyperlink" Target="https://www.youtube.com/watch?v=Ay5vOiisma0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spravochnik.rosmintrud.ru/professions" TargetMode="External"/><Relationship Id="rId41" Type="http://schemas.openxmlformats.org/officeDocument/2006/relationships/hyperlink" Target="http://profstandart.rosmintru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56571-FED1-4D36-BEF8-4472E9E6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15</Pages>
  <Words>4316</Words>
  <Characters>24602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Анастасия Шаманская</cp:lastModifiedBy>
  <cp:revision>20</cp:revision>
  <cp:lastPrinted>2019-11-06T07:07:00Z</cp:lastPrinted>
  <dcterms:created xsi:type="dcterms:W3CDTF">2023-09-26T00:49:00Z</dcterms:created>
  <dcterms:modified xsi:type="dcterms:W3CDTF">2025-03-06T02:41:00Z</dcterms:modified>
</cp:coreProperties>
</file>